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E05" w:rsidRDefault="00095E05" w:rsidP="00D95D8D">
      <w:pPr>
        <w:pStyle w:val="Tekstpodstawowy"/>
        <w:jc w:val="center"/>
        <w:rPr>
          <w:rFonts w:asciiTheme="minorHAnsi" w:hAnsiTheme="minorHAnsi" w:cs="Times New Roman"/>
          <w:sz w:val="44"/>
          <w:szCs w:val="44"/>
        </w:rPr>
      </w:pPr>
    </w:p>
    <w:p w:rsidR="00D95D8D" w:rsidRPr="00095E05" w:rsidRDefault="00453229" w:rsidP="00D95D8D">
      <w:pPr>
        <w:pStyle w:val="Tekstpodstawowy"/>
        <w:jc w:val="center"/>
        <w:rPr>
          <w:rFonts w:asciiTheme="minorHAnsi" w:hAnsiTheme="minorHAnsi" w:cs="Times New Roman"/>
          <w:sz w:val="44"/>
          <w:szCs w:val="44"/>
        </w:rPr>
      </w:pPr>
      <w:r>
        <w:rPr>
          <w:rFonts w:asciiTheme="minorHAnsi" w:hAnsiTheme="minorHAnsi" w:cs="Times New Roman"/>
          <w:sz w:val="44"/>
          <w:szCs w:val="44"/>
        </w:rPr>
        <w:t>Diagnoza</w:t>
      </w:r>
      <w:r w:rsidR="00DB3BAE" w:rsidRPr="00095E05">
        <w:rPr>
          <w:rFonts w:asciiTheme="minorHAnsi" w:hAnsiTheme="minorHAnsi" w:cs="Times New Roman"/>
          <w:sz w:val="44"/>
          <w:szCs w:val="44"/>
        </w:rPr>
        <w:t xml:space="preserve"> sytuacji sfery kulturalnej </w:t>
      </w:r>
      <w:r w:rsidR="00485F81">
        <w:rPr>
          <w:rFonts w:asciiTheme="minorHAnsi" w:hAnsiTheme="minorHAnsi" w:cs="Times New Roman"/>
          <w:sz w:val="44"/>
          <w:szCs w:val="44"/>
        </w:rPr>
        <w:br/>
      </w:r>
      <w:r w:rsidR="00DB3BAE" w:rsidRPr="00095E05">
        <w:rPr>
          <w:rFonts w:asciiTheme="minorHAnsi" w:hAnsiTheme="minorHAnsi" w:cs="Times New Roman"/>
          <w:sz w:val="44"/>
          <w:szCs w:val="44"/>
        </w:rPr>
        <w:t>oraz zdefiniowani</w:t>
      </w:r>
      <w:r>
        <w:rPr>
          <w:rFonts w:asciiTheme="minorHAnsi" w:hAnsiTheme="minorHAnsi" w:cs="Times New Roman"/>
          <w:sz w:val="44"/>
          <w:szCs w:val="44"/>
        </w:rPr>
        <w:t>e</w:t>
      </w:r>
      <w:r w:rsidR="00DB3BAE" w:rsidRPr="00095E05">
        <w:rPr>
          <w:rFonts w:asciiTheme="minorHAnsi" w:hAnsiTheme="minorHAnsi" w:cs="Times New Roman"/>
          <w:sz w:val="44"/>
          <w:szCs w:val="44"/>
        </w:rPr>
        <w:t xml:space="preserve"> potrzeb w </w:t>
      </w:r>
      <w:r w:rsidR="00485F81">
        <w:rPr>
          <w:rFonts w:asciiTheme="minorHAnsi" w:hAnsiTheme="minorHAnsi" w:cs="Times New Roman"/>
          <w:sz w:val="44"/>
          <w:szCs w:val="44"/>
        </w:rPr>
        <w:t>tym</w:t>
      </w:r>
      <w:r w:rsidR="00DB3BAE" w:rsidRPr="00095E05">
        <w:rPr>
          <w:rFonts w:asciiTheme="minorHAnsi" w:hAnsiTheme="minorHAnsi" w:cs="Times New Roman"/>
          <w:sz w:val="44"/>
          <w:szCs w:val="44"/>
        </w:rPr>
        <w:t xml:space="preserve"> obszarze </w:t>
      </w:r>
      <w:r w:rsidR="00485F81">
        <w:rPr>
          <w:rFonts w:asciiTheme="minorHAnsi" w:hAnsiTheme="minorHAnsi" w:cs="Times New Roman"/>
          <w:sz w:val="44"/>
          <w:szCs w:val="44"/>
        </w:rPr>
        <w:br/>
      </w:r>
      <w:r w:rsidR="00DB3BAE" w:rsidRPr="00095E05">
        <w:rPr>
          <w:rFonts w:asciiTheme="minorHAnsi" w:hAnsiTheme="minorHAnsi" w:cs="Times New Roman"/>
          <w:sz w:val="44"/>
          <w:szCs w:val="44"/>
        </w:rPr>
        <w:t>na terenie gminy Sierakowice</w:t>
      </w:r>
    </w:p>
    <w:p w:rsidR="00D95D8D" w:rsidRPr="005D5017" w:rsidRDefault="00D95D8D" w:rsidP="00D95D8D">
      <w:pPr>
        <w:jc w:val="center"/>
        <w:rPr>
          <w:rFonts w:asciiTheme="minorHAnsi" w:hAnsiTheme="minorHAnsi"/>
          <w:b/>
          <w:sz w:val="28"/>
          <w:szCs w:val="28"/>
        </w:rPr>
      </w:pPr>
    </w:p>
    <w:p w:rsidR="003E2B7E" w:rsidRPr="005D5017" w:rsidRDefault="003E2B7E" w:rsidP="00D95D8D">
      <w:pPr>
        <w:jc w:val="center"/>
        <w:rPr>
          <w:rFonts w:asciiTheme="minorHAnsi" w:hAnsiTheme="minorHAnsi"/>
          <w:b/>
          <w:sz w:val="32"/>
          <w:szCs w:val="32"/>
        </w:rPr>
      </w:pPr>
    </w:p>
    <w:p w:rsidR="00D95D8D" w:rsidRPr="00076506" w:rsidRDefault="00D95D8D" w:rsidP="00DB7024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076506">
        <w:rPr>
          <w:rFonts w:ascii="Tahoma" w:hAnsi="Tahoma" w:cs="Tahoma"/>
          <w:b/>
          <w:bCs/>
          <w:sz w:val="20"/>
          <w:szCs w:val="20"/>
        </w:rPr>
        <w:t>Szanowni Państwo,</w:t>
      </w:r>
    </w:p>
    <w:p w:rsidR="00D95D8D" w:rsidRPr="007B5EBE" w:rsidRDefault="00D95D8D" w:rsidP="00D95D8D">
      <w:pPr>
        <w:rPr>
          <w:rFonts w:ascii="Tahoma" w:hAnsi="Tahoma" w:cs="Tahoma"/>
          <w:sz w:val="20"/>
          <w:szCs w:val="20"/>
        </w:rPr>
      </w:pPr>
    </w:p>
    <w:p w:rsidR="007B5EBE" w:rsidRDefault="002D5D9E" w:rsidP="00095E05">
      <w:pPr>
        <w:jc w:val="both"/>
        <w:rPr>
          <w:rStyle w:val="Uwydatnienie"/>
          <w:rFonts w:asciiTheme="minorHAnsi" w:hAnsiTheme="minorHAnsi" w:cs="Arial"/>
          <w:bCs w:val="0"/>
        </w:rPr>
      </w:pPr>
      <w:r w:rsidRPr="006F6871">
        <w:rPr>
          <w:rStyle w:val="Uwydatnienie"/>
          <w:rFonts w:ascii="Tahoma" w:hAnsi="Tahoma" w:cs="Tahoma"/>
          <w:b w:val="0"/>
          <w:sz w:val="20"/>
          <w:szCs w:val="20"/>
        </w:rPr>
        <w:t>zwracamy</w:t>
      </w:r>
      <w:r w:rsidRPr="006F6871">
        <w:rPr>
          <w:rStyle w:val="st1"/>
          <w:rFonts w:ascii="Tahoma" w:hAnsi="Tahoma" w:cs="Tahoma"/>
          <w:sz w:val="20"/>
          <w:szCs w:val="20"/>
        </w:rPr>
        <w:t xml:space="preserve"> się z uprzejmą </w:t>
      </w:r>
      <w:r w:rsidRPr="006F6871">
        <w:rPr>
          <w:rStyle w:val="Uwydatnienie"/>
          <w:rFonts w:ascii="Tahoma" w:hAnsi="Tahoma" w:cs="Tahoma"/>
          <w:b w:val="0"/>
          <w:sz w:val="20"/>
          <w:szCs w:val="20"/>
        </w:rPr>
        <w:t>prośbą</w:t>
      </w:r>
      <w:r w:rsidRPr="006F6871">
        <w:rPr>
          <w:rStyle w:val="st1"/>
          <w:rFonts w:ascii="Tahoma" w:hAnsi="Tahoma" w:cs="Tahoma"/>
          <w:sz w:val="20"/>
          <w:szCs w:val="20"/>
        </w:rPr>
        <w:t xml:space="preserve"> o</w:t>
      </w:r>
      <w:r w:rsidRPr="006F6871">
        <w:rPr>
          <w:rStyle w:val="st1"/>
          <w:rFonts w:ascii="Tahoma" w:hAnsi="Tahoma" w:cs="Tahoma"/>
          <w:b/>
          <w:sz w:val="20"/>
          <w:szCs w:val="20"/>
        </w:rPr>
        <w:t xml:space="preserve"> </w:t>
      </w:r>
      <w:r w:rsidRPr="006F6871">
        <w:rPr>
          <w:rStyle w:val="Uwydatnienie"/>
          <w:rFonts w:ascii="Tahoma" w:hAnsi="Tahoma" w:cs="Tahoma"/>
          <w:b w:val="0"/>
          <w:sz w:val="20"/>
          <w:szCs w:val="20"/>
        </w:rPr>
        <w:t>Państwa opinie</w:t>
      </w:r>
      <w:r w:rsidR="00095E05" w:rsidRPr="006F6871">
        <w:rPr>
          <w:rStyle w:val="Uwydatnienie"/>
          <w:rFonts w:ascii="Tahoma" w:hAnsi="Tahoma" w:cs="Tahoma"/>
          <w:b w:val="0"/>
          <w:sz w:val="20"/>
          <w:szCs w:val="20"/>
        </w:rPr>
        <w:t xml:space="preserve"> nt. </w:t>
      </w:r>
      <w:r w:rsidR="006F6871" w:rsidRPr="006F6871">
        <w:rPr>
          <w:rStyle w:val="Uwydatnienie"/>
          <w:rFonts w:ascii="Tahoma" w:hAnsi="Tahoma" w:cs="Tahoma"/>
          <w:b w:val="0"/>
          <w:sz w:val="20"/>
          <w:szCs w:val="20"/>
        </w:rPr>
        <w:t>sytuacji sfery kulturalnej</w:t>
      </w:r>
      <w:r w:rsidR="00095E05" w:rsidRPr="006F6871">
        <w:rPr>
          <w:rStyle w:val="Uwydatnienie"/>
          <w:rFonts w:ascii="Tahoma" w:hAnsi="Tahoma" w:cs="Tahoma"/>
          <w:b w:val="0"/>
          <w:sz w:val="20"/>
          <w:szCs w:val="20"/>
        </w:rPr>
        <w:t xml:space="preserve"> </w:t>
      </w:r>
      <w:r w:rsidR="006F6871" w:rsidRPr="006F6871">
        <w:rPr>
          <w:rStyle w:val="Uwydatnienie"/>
          <w:rFonts w:ascii="Tahoma" w:hAnsi="Tahoma" w:cs="Tahoma"/>
          <w:b w:val="0"/>
          <w:sz w:val="20"/>
          <w:szCs w:val="20"/>
        </w:rPr>
        <w:t>na terenie gminy Sierakowice.</w:t>
      </w:r>
      <w:r w:rsidR="006F6871" w:rsidRPr="006F6871">
        <w:rPr>
          <w:rStyle w:val="Uwydatnienie"/>
          <w:rFonts w:ascii="Tahoma" w:hAnsi="Tahoma" w:cs="Tahoma"/>
          <w:bCs w:val="0"/>
          <w:sz w:val="20"/>
          <w:szCs w:val="20"/>
        </w:rPr>
        <w:t xml:space="preserve"> </w:t>
      </w:r>
      <w:r w:rsidR="006F6871" w:rsidRPr="006F6871">
        <w:rPr>
          <w:rStyle w:val="Uwydatnienie"/>
          <w:rFonts w:ascii="Tahoma" w:hAnsi="Tahoma" w:cs="Tahoma"/>
          <w:b w:val="0"/>
          <w:sz w:val="20"/>
          <w:szCs w:val="20"/>
        </w:rPr>
        <w:t>Pytania będą dotyczyć również</w:t>
      </w:r>
      <w:r w:rsidR="00095E05" w:rsidRPr="006F6871">
        <w:rPr>
          <w:rStyle w:val="Uwydatnienie"/>
          <w:rFonts w:ascii="Tahoma" w:hAnsi="Tahoma" w:cs="Tahoma"/>
          <w:b w:val="0"/>
          <w:sz w:val="20"/>
          <w:szCs w:val="20"/>
        </w:rPr>
        <w:t xml:space="preserve"> informacji</w:t>
      </w:r>
      <w:r w:rsidR="00095E05">
        <w:rPr>
          <w:rStyle w:val="Uwydatnienie"/>
          <w:rFonts w:ascii="Tahoma" w:hAnsi="Tahoma" w:cs="Tahoma"/>
          <w:b w:val="0"/>
          <w:sz w:val="20"/>
          <w:szCs w:val="20"/>
        </w:rPr>
        <w:t xml:space="preserve"> nt. rozpowszechniania wiedzy o kulturze kaszubskiej</w:t>
      </w:r>
      <w:r w:rsidR="006F6871">
        <w:rPr>
          <w:rStyle w:val="Uwydatnienie"/>
          <w:rFonts w:ascii="Tahoma" w:hAnsi="Tahoma" w:cs="Tahoma"/>
          <w:b w:val="0"/>
          <w:sz w:val="20"/>
          <w:szCs w:val="20"/>
        </w:rPr>
        <w:t xml:space="preserve"> na terenie gminy Sierakowice.</w:t>
      </w:r>
    </w:p>
    <w:p w:rsidR="007B5EBE" w:rsidRDefault="007B5EBE" w:rsidP="00D95D8D">
      <w:pPr>
        <w:rPr>
          <w:rStyle w:val="Uwydatnienie"/>
          <w:rFonts w:asciiTheme="minorHAnsi" w:hAnsiTheme="minorHAnsi" w:cs="Arial"/>
          <w:bCs w:val="0"/>
        </w:rPr>
      </w:pPr>
    </w:p>
    <w:p w:rsidR="007B5EBE" w:rsidRDefault="007B5EBE" w:rsidP="00095E05">
      <w:pPr>
        <w:jc w:val="both"/>
        <w:rPr>
          <w:rStyle w:val="Uwydatnienie"/>
          <w:rFonts w:ascii="Tahoma" w:hAnsi="Tahoma" w:cs="Tahoma"/>
          <w:b w:val="0"/>
          <w:sz w:val="20"/>
          <w:szCs w:val="20"/>
        </w:rPr>
      </w:pPr>
      <w:r w:rsidRPr="007B5EBE">
        <w:rPr>
          <w:rStyle w:val="Uwydatnienie"/>
          <w:rFonts w:ascii="Tahoma" w:hAnsi="Tahoma" w:cs="Tahoma"/>
          <w:b w:val="0"/>
          <w:sz w:val="20"/>
          <w:szCs w:val="20"/>
        </w:rPr>
        <w:t>Uprzejmie</w:t>
      </w:r>
      <w:r>
        <w:rPr>
          <w:rStyle w:val="Uwydatnienie"/>
          <w:rFonts w:ascii="Tahoma" w:hAnsi="Tahoma" w:cs="Tahoma"/>
          <w:b w:val="0"/>
          <w:sz w:val="20"/>
          <w:szCs w:val="20"/>
        </w:rPr>
        <w:t xml:space="preserve"> prosimy o wypełnienie poniższych pól. Ankieta jest w pełni anonimowa. Wypełnienie pól metryczki nie jest obowiązkowe.</w:t>
      </w:r>
    </w:p>
    <w:p w:rsidR="007B5EBE" w:rsidRDefault="007B5EBE" w:rsidP="00095E05">
      <w:pPr>
        <w:jc w:val="both"/>
        <w:rPr>
          <w:rStyle w:val="Uwydatnienie"/>
          <w:rFonts w:ascii="Tahoma" w:hAnsi="Tahoma" w:cs="Tahoma"/>
          <w:b w:val="0"/>
          <w:sz w:val="20"/>
          <w:szCs w:val="20"/>
        </w:rPr>
      </w:pPr>
    </w:p>
    <w:p w:rsidR="007B5EBE" w:rsidRPr="00095E05" w:rsidRDefault="007B5EBE" w:rsidP="00095E05">
      <w:pPr>
        <w:jc w:val="both"/>
        <w:rPr>
          <w:rStyle w:val="Uwydatnienie"/>
          <w:rFonts w:ascii="Tahoma" w:hAnsi="Tahoma" w:cs="Tahoma"/>
          <w:b w:val="0"/>
          <w:sz w:val="20"/>
          <w:szCs w:val="20"/>
        </w:rPr>
      </w:pPr>
      <w:r>
        <w:rPr>
          <w:rStyle w:val="Uwydatnienie"/>
          <w:rFonts w:ascii="Tahoma" w:hAnsi="Tahoma" w:cs="Tahoma"/>
          <w:b w:val="0"/>
          <w:sz w:val="20"/>
          <w:szCs w:val="20"/>
        </w:rPr>
        <w:t xml:space="preserve">Dane te pozwolą na zdiagnozowanie </w:t>
      </w:r>
      <w:r w:rsidR="00095E05">
        <w:rPr>
          <w:rStyle w:val="Uwydatnienie"/>
          <w:rFonts w:ascii="Tahoma" w:hAnsi="Tahoma" w:cs="Tahoma"/>
          <w:b w:val="0"/>
          <w:sz w:val="20"/>
          <w:szCs w:val="20"/>
        </w:rPr>
        <w:t xml:space="preserve">Państwa </w:t>
      </w:r>
      <w:r>
        <w:rPr>
          <w:rStyle w:val="Uwydatnienie"/>
          <w:rFonts w:ascii="Tahoma" w:hAnsi="Tahoma" w:cs="Tahoma"/>
          <w:b w:val="0"/>
          <w:sz w:val="20"/>
          <w:szCs w:val="20"/>
        </w:rPr>
        <w:t xml:space="preserve">potrzeb kulturalnych w ujęciu różnych grup społecznych, </w:t>
      </w:r>
      <w:r w:rsidR="00095E05">
        <w:rPr>
          <w:rStyle w:val="Uwydatnienie"/>
          <w:rFonts w:ascii="Tahoma" w:hAnsi="Tahoma" w:cs="Tahoma"/>
          <w:b w:val="0"/>
          <w:sz w:val="20"/>
          <w:szCs w:val="20"/>
        </w:rPr>
        <w:br/>
      </w:r>
      <w:r>
        <w:rPr>
          <w:rStyle w:val="Uwydatnienie"/>
          <w:rFonts w:ascii="Tahoma" w:hAnsi="Tahoma" w:cs="Tahoma"/>
          <w:b w:val="0"/>
          <w:sz w:val="20"/>
          <w:szCs w:val="20"/>
        </w:rPr>
        <w:t>a</w:t>
      </w:r>
      <w:r w:rsidR="00095E05">
        <w:rPr>
          <w:rStyle w:val="Uwydatnienie"/>
          <w:rFonts w:ascii="Tahoma" w:hAnsi="Tahoma" w:cs="Tahoma"/>
          <w:b w:val="0"/>
          <w:sz w:val="20"/>
          <w:szCs w:val="20"/>
        </w:rPr>
        <w:t xml:space="preserve"> </w:t>
      </w:r>
      <w:r>
        <w:rPr>
          <w:rStyle w:val="Uwydatnienie"/>
          <w:rFonts w:ascii="Tahoma" w:hAnsi="Tahoma" w:cs="Tahoma"/>
          <w:b w:val="0"/>
          <w:sz w:val="20"/>
          <w:szCs w:val="20"/>
        </w:rPr>
        <w:t xml:space="preserve">następnie na lepsze dopasowanie oferty </w:t>
      </w:r>
      <w:r w:rsidR="00095E05">
        <w:rPr>
          <w:rStyle w:val="Uwydatnienie"/>
          <w:rFonts w:ascii="Tahoma" w:hAnsi="Tahoma" w:cs="Tahoma"/>
          <w:b w:val="0"/>
          <w:sz w:val="20"/>
          <w:szCs w:val="20"/>
        </w:rPr>
        <w:t>do Państwa preferencji.</w:t>
      </w:r>
    </w:p>
    <w:p w:rsidR="007B5EBE" w:rsidRDefault="007B5EBE" w:rsidP="00D95D8D">
      <w:pPr>
        <w:rPr>
          <w:rStyle w:val="Uwydatnienie"/>
          <w:rFonts w:ascii="Tahoma" w:hAnsi="Tahoma" w:cs="Tahoma"/>
          <w:b w:val="0"/>
          <w:sz w:val="22"/>
          <w:szCs w:val="22"/>
        </w:rPr>
      </w:pPr>
    </w:p>
    <w:p w:rsidR="007B5EBE" w:rsidRPr="007B5EBE" w:rsidRDefault="007B5EBE" w:rsidP="00D95D8D">
      <w:pPr>
        <w:rPr>
          <w:rStyle w:val="Uwydatnienie"/>
          <w:rFonts w:asciiTheme="minorHAnsi" w:hAnsiTheme="minorHAnsi" w:cs="Arial"/>
          <w:bCs w:val="0"/>
        </w:rPr>
      </w:pPr>
      <w:r w:rsidRPr="007B5EBE">
        <w:rPr>
          <w:rStyle w:val="Uwydatnienie"/>
          <w:rFonts w:asciiTheme="minorHAnsi" w:hAnsiTheme="minorHAnsi" w:cs="Arial"/>
          <w:bCs w:val="0"/>
        </w:rPr>
        <w:t>Metryczka</w:t>
      </w:r>
    </w:p>
    <w:p w:rsidR="007B5EBE" w:rsidRPr="003B3699" w:rsidRDefault="007B5EBE" w:rsidP="007B5EBE">
      <w:pPr>
        <w:pStyle w:val="Tekstpodstawowywcity21"/>
        <w:spacing w:before="120"/>
        <w:ind w:left="0" w:firstLine="0"/>
        <w:jc w:val="both"/>
        <w:rPr>
          <w:rFonts w:asciiTheme="minorHAnsi" w:hAnsiTheme="minorHAnsi"/>
          <w:sz w:val="20"/>
          <w:szCs w:val="20"/>
        </w:rPr>
      </w:pPr>
      <w:r w:rsidRPr="003B3699">
        <w:rPr>
          <w:rFonts w:asciiTheme="minorHAnsi" w:hAnsiTheme="minorHAnsi"/>
          <w:sz w:val="20"/>
          <w:szCs w:val="20"/>
        </w:rPr>
        <w:t>Płeć</w:t>
      </w:r>
      <w:r>
        <w:rPr>
          <w:rFonts w:asciiTheme="minorHAnsi" w:hAnsiTheme="minorHAnsi"/>
          <w:sz w:val="20"/>
          <w:szCs w:val="20"/>
        </w:rPr>
        <w:t xml:space="preserve">    </w:t>
      </w:r>
      <w:r w:rsidR="00F347FC"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23"/>
            <w:enabled/>
            <w:calcOnExit w:val="0"/>
            <w:checkBox>
              <w:sizeAuto/>
              <w:default w:val="0"/>
            </w:checkBox>
          </w:ffData>
        </w:fldChar>
      </w:r>
      <w:r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 w:rsidR="00F347FC">
        <w:rPr>
          <w:rFonts w:asciiTheme="minorHAnsi" w:hAnsiTheme="minorHAnsi"/>
          <w:iCs/>
          <w:sz w:val="20"/>
          <w:szCs w:val="20"/>
        </w:rPr>
      </w:r>
      <w:r w:rsidR="00F347FC">
        <w:rPr>
          <w:rFonts w:asciiTheme="minorHAnsi" w:hAnsiTheme="minorHAnsi"/>
          <w:iCs/>
          <w:sz w:val="20"/>
          <w:szCs w:val="20"/>
        </w:rPr>
        <w:fldChar w:fldCharType="separate"/>
      </w:r>
      <w:r w:rsidR="00F347FC" w:rsidRPr="00B75B11">
        <w:rPr>
          <w:rFonts w:asciiTheme="minorHAnsi" w:hAnsiTheme="minorHAnsi"/>
          <w:iCs/>
          <w:sz w:val="20"/>
          <w:szCs w:val="20"/>
        </w:rPr>
        <w:fldChar w:fldCharType="end"/>
      </w:r>
      <w:r>
        <w:rPr>
          <w:rFonts w:asciiTheme="minorHAnsi" w:hAnsiTheme="minorHAnsi"/>
          <w:iCs/>
          <w:sz w:val="20"/>
          <w:szCs w:val="20"/>
        </w:rPr>
        <w:t xml:space="preserve"> K   </w:t>
      </w:r>
      <w:r w:rsidR="00F347FC"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23"/>
            <w:enabled/>
            <w:calcOnExit w:val="0"/>
            <w:checkBox>
              <w:sizeAuto/>
              <w:default w:val="0"/>
            </w:checkBox>
          </w:ffData>
        </w:fldChar>
      </w:r>
      <w:r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 w:rsidR="00F347FC">
        <w:rPr>
          <w:rFonts w:asciiTheme="minorHAnsi" w:hAnsiTheme="minorHAnsi"/>
          <w:iCs/>
          <w:sz w:val="20"/>
          <w:szCs w:val="20"/>
        </w:rPr>
      </w:r>
      <w:r w:rsidR="00F347FC">
        <w:rPr>
          <w:rFonts w:asciiTheme="minorHAnsi" w:hAnsiTheme="minorHAnsi"/>
          <w:iCs/>
          <w:sz w:val="20"/>
          <w:szCs w:val="20"/>
        </w:rPr>
        <w:fldChar w:fldCharType="separate"/>
      </w:r>
      <w:r w:rsidR="00F347FC" w:rsidRPr="00B75B11">
        <w:rPr>
          <w:rFonts w:asciiTheme="minorHAnsi" w:hAnsiTheme="minorHAnsi"/>
          <w:iCs/>
          <w:sz w:val="20"/>
          <w:szCs w:val="20"/>
        </w:rPr>
        <w:fldChar w:fldCharType="end"/>
      </w:r>
      <w:r>
        <w:rPr>
          <w:rFonts w:asciiTheme="minorHAnsi" w:hAnsiTheme="minorHAnsi"/>
          <w:iCs/>
          <w:sz w:val="20"/>
          <w:szCs w:val="20"/>
        </w:rPr>
        <w:t>M</w:t>
      </w:r>
    </w:p>
    <w:p w:rsidR="007B5EBE" w:rsidRPr="003B3699" w:rsidRDefault="007B5EBE" w:rsidP="007B5EBE">
      <w:pPr>
        <w:pStyle w:val="Tekstpodstawowywcity21"/>
        <w:numPr>
          <w:ilvl w:val="0"/>
          <w:numId w:val="4"/>
        </w:numPr>
        <w:tabs>
          <w:tab w:val="clear" w:pos="8505"/>
          <w:tab w:val="left" w:pos="0"/>
        </w:tabs>
        <w:jc w:val="both"/>
        <w:rPr>
          <w:rFonts w:asciiTheme="minorHAnsi" w:hAnsiTheme="minorHAnsi"/>
          <w:sz w:val="20"/>
          <w:szCs w:val="20"/>
        </w:rPr>
      </w:pPr>
      <w:r w:rsidRPr="003B3699">
        <w:rPr>
          <w:rFonts w:asciiTheme="minorHAnsi" w:hAnsiTheme="minorHAnsi"/>
          <w:sz w:val="20"/>
          <w:szCs w:val="20"/>
        </w:rPr>
        <w:t>Wiek</w:t>
      </w:r>
      <w:r w:rsidRPr="003B3699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>…………………..</w:t>
      </w:r>
    </w:p>
    <w:p w:rsidR="007B5EBE" w:rsidRPr="003B3699" w:rsidRDefault="007B5EBE" w:rsidP="007B5EBE">
      <w:pPr>
        <w:pStyle w:val="Tekstpodstawowywcity21"/>
        <w:numPr>
          <w:ilvl w:val="0"/>
          <w:numId w:val="4"/>
        </w:numPr>
        <w:tabs>
          <w:tab w:val="left" w:pos="0"/>
        </w:tabs>
        <w:jc w:val="both"/>
        <w:rPr>
          <w:rFonts w:asciiTheme="minorHAnsi" w:hAnsiTheme="minorHAnsi"/>
          <w:sz w:val="20"/>
          <w:szCs w:val="20"/>
        </w:rPr>
      </w:pPr>
      <w:r w:rsidRPr="003B3699">
        <w:rPr>
          <w:rFonts w:asciiTheme="minorHAnsi" w:hAnsiTheme="minorHAnsi"/>
          <w:sz w:val="20"/>
          <w:szCs w:val="20"/>
        </w:rPr>
        <w:t xml:space="preserve">Zatrudnienie (proszę zaznaczyć </w:t>
      </w:r>
      <w:r>
        <w:rPr>
          <w:rFonts w:asciiTheme="minorHAnsi" w:hAnsiTheme="minorHAnsi"/>
          <w:sz w:val="20"/>
          <w:szCs w:val="20"/>
        </w:rPr>
        <w:t>1 odpowiedź</w:t>
      </w:r>
      <w:r w:rsidRPr="003B3699">
        <w:rPr>
          <w:rFonts w:asciiTheme="minorHAnsi" w:hAnsiTheme="minorHAnsi"/>
          <w:sz w:val="20"/>
          <w:szCs w:val="20"/>
        </w:rPr>
        <w:t>)</w:t>
      </w:r>
    </w:p>
    <w:p w:rsidR="007B5EBE" w:rsidRPr="003B3699" w:rsidRDefault="007B5EBE" w:rsidP="007B5EBE">
      <w:pPr>
        <w:pStyle w:val="Tekstpodstawowywcity21"/>
        <w:numPr>
          <w:ilvl w:val="1"/>
          <w:numId w:val="5"/>
        </w:numPr>
        <w:tabs>
          <w:tab w:val="clear" w:pos="8505"/>
          <w:tab w:val="left" w:pos="720"/>
        </w:tabs>
        <w:ind w:left="720"/>
        <w:rPr>
          <w:rFonts w:asciiTheme="minorHAnsi" w:hAnsiTheme="minorHAnsi"/>
          <w:sz w:val="20"/>
          <w:szCs w:val="20"/>
        </w:rPr>
      </w:pPr>
      <w:bookmarkStart w:id="0" w:name="_Hlk26521774"/>
      <w:r w:rsidRPr="003B3699">
        <w:rPr>
          <w:rFonts w:asciiTheme="minorHAnsi" w:hAnsiTheme="minorHAnsi"/>
          <w:sz w:val="20"/>
          <w:szCs w:val="20"/>
        </w:rPr>
        <w:t>w przedsiębiorstwie prywatnym</w:t>
      </w:r>
      <w:r w:rsidR="00336A74">
        <w:rPr>
          <w:rFonts w:asciiTheme="minorHAnsi" w:hAnsiTheme="minorHAnsi"/>
          <w:sz w:val="20"/>
          <w:szCs w:val="20"/>
        </w:rPr>
        <w:t xml:space="preserve">    </w:t>
      </w:r>
      <w:r w:rsidRPr="003B3699">
        <w:rPr>
          <w:rFonts w:asciiTheme="minorHAnsi" w:hAnsiTheme="minorHAnsi"/>
          <w:sz w:val="20"/>
          <w:szCs w:val="20"/>
        </w:rPr>
        <w:t>..........................................................</w:t>
      </w:r>
      <w:r>
        <w:rPr>
          <w:rFonts w:asciiTheme="minorHAnsi" w:hAnsiTheme="minorHAnsi"/>
          <w:sz w:val="20"/>
          <w:szCs w:val="20"/>
        </w:rPr>
        <w:t>.......</w:t>
      </w:r>
    </w:p>
    <w:p w:rsidR="007B5EBE" w:rsidRPr="003B3699" w:rsidRDefault="007B5EBE" w:rsidP="007B5EBE">
      <w:pPr>
        <w:pStyle w:val="Tekstpodstawowywcity21"/>
        <w:numPr>
          <w:ilvl w:val="1"/>
          <w:numId w:val="5"/>
        </w:numPr>
        <w:tabs>
          <w:tab w:val="clear" w:pos="8505"/>
          <w:tab w:val="left" w:pos="720"/>
        </w:tabs>
        <w:ind w:left="720"/>
        <w:rPr>
          <w:rFonts w:asciiTheme="minorHAnsi" w:hAnsiTheme="minorHAnsi"/>
          <w:sz w:val="20"/>
          <w:szCs w:val="20"/>
        </w:rPr>
      </w:pPr>
      <w:r w:rsidRPr="003B3699">
        <w:rPr>
          <w:rFonts w:asciiTheme="minorHAnsi" w:hAnsiTheme="minorHAnsi"/>
          <w:sz w:val="20"/>
          <w:szCs w:val="20"/>
        </w:rPr>
        <w:t>w organach samorządu terytorialnego</w:t>
      </w:r>
      <w:r w:rsidR="00336A74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>……………………………………………………</w:t>
      </w:r>
    </w:p>
    <w:bookmarkEnd w:id="0"/>
    <w:p w:rsidR="007B5EBE" w:rsidRPr="003B3699" w:rsidRDefault="007B5EBE" w:rsidP="007B5EBE">
      <w:pPr>
        <w:pStyle w:val="Tekstpodstawowywcity21"/>
        <w:numPr>
          <w:ilvl w:val="1"/>
          <w:numId w:val="5"/>
        </w:numPr>
        <w:tabs>
          <w:tab w:val="clear" w:pos="8505"/>
          <w:tab w:val="left" w:pos="720"/>
        </w:tabs>
        <w:ind w:left="720"/>
        <w:rPr>
          <w:rFonts w:asciiTheme="minorHAnsi" w:hAnsiTheme="minorHAnsi"/>
          <w:sz w:val="20"/>
          <w:szCs w:val="20"/>
        </w:rPr>
      </w:pPr>
      <w:r w:rsidRPr="003B3699">
        <w:rPr>
          <w:rFonts w:asciiTheme="minorHAnsi" w:hAnsiTheme="minorHAnsi"/>
          <w:sz w:val="20"/>
          <w:szCs w:val="20"/>
        </w:rPr>
        <w:t>prowadzę własną działalność gospodarczą  ..................</w:t>
      </w:r>
      <w:r>
        <w:rPr>
          <w:rFonts w:asciiTheme="minorHAnsi" w:hAnsiTheme="minorHAnsi"/>
          <w:sz w:val="20"/>
          <w:szCs w:val="20"/>
        </w:rPr>
        <w:t>.................................</w:t>
      </w:r>
    </w:p>
    <w:p w:rsidR="007B5EBE" w:rsidRPr="003B3699" w:rsidRDefault="007B5EBE" w:rsidP="007B5EBE">
      <w:pPr>
        <w:pStyle w:val="Tekstpodstawowywcity21"/>
        <w:numPr>
          <w:ilvl w:val="1"/>
          <w:numId w:val="5"/>
        </w:numPr>
        <w:tabs>
          <w:tab w:val="clear" w:pos="8505"/>
          <w:tab w:val="left" w:pos="720"/>
        </w:tabs>
        <w:ind w:left="720"/>
        <w:jc w:val="both"/>
        <w:rPr>
          <w:rFonts w:asciiTheme="minorHAnsi" w:hAnsiTheme="minorHAnsi"/>
          <w:sz w:val="20"/>
          <w:szCs w:val="20"/>
        </w:rPr>
      </w:pPr>
      <w:r w:rsidRPr="003B3699">
        <w:rPr>
          <w:rFonts w:asciiTheme="minorHAnsi" w:hAnsiTheme="minorHAnsi"/>
          <w:sz w:val="20"/>
          <w:szCs w:val="20"/>
        </w:rPr>
        <w:t>prowadzę gospodarstwo rolne</w:t>
      </w:r>
    </w:p>
    <w:p w:rsidR="007B5EBE" w:rsidRPr="003B3699" w:rsidRDefault="007B5EBE" w:rsidP="007B5EBE">
      <w:pPr>
        <w:pStyle w:val="Tekstpodstawowywcity21"/>
        <w:numPr>
          <w:ilvl w:val="1"/>
          <w:numId w:val="5"/>
        </w:numPr>
        <w:tabs>
          <w:tab w:val="clear" w:pos="8505"/>
          <w:tab w:val="left" w:pos="720"/>
        </w:tabs>
        <w:ind w:left="720"/>
        <w:jc w:val="both"/>
        <w:rPr>
          <w:rFonts w:asciiTheme="minorHAnsi" w:hAnsiTheme="minorHAnsi"/>
          <w:sz w:val="20"/>
          <w:szCs w:val="20"/>
        </w:rPr>
      </w:pPr>
      <w:r w:rsidRPr="003B3699">
        <w:rPr>
          <w:rFonts w:asciiTheme="minorHAnsi" w:hAnsiTheme="minorHAnsi"/>
          <w:sz w:val="20"/>
          <w:szCs w:val="20"/>
        </w:rPr>
        <w:t>nie pracuję:</w:t>
      </w:r>
    </w:p>
    <w:p w:rsidR="007B5EBE" w:rsidRPr="003B3699" w:rsidRDefault="007B5EBE" w:rsidP="007B5EBE">
      <w:pPr>
        <w:pStyle w:val="Tekstpodstawowywcity21"/>
        <w:numPr>
          <w:ilvl w:val="1"/>
          <w:numId w:val="4"/>
        </w:numPr>
        <w:tabs>
          <w:tab w:val="clear" w:pos="8505"/>
          <w:tab w:val="left" w:pos="1035"/>
          <w:tab w:val="left" w:pos="1418"/>
        </w:tabs>
        <w:ind w:left="1035"/>
        <w:jc w:val="both"/>
        <w:rPr>
          <w:rFonts w:asciiTheme="minorHAnsi" w:hAnsiTheme="minorHAnsi"/>
          <w:sz w:val="20"/>
          <w:szCs w:val="20"/>
        </w:rPr>
      </w:pPr>
      <w:r w:rsidRPr="003B3699">
        <w:rPr>
          <w:rFonts w:asciiTheme="minorHAnsi" w:hAnsiTheme="minorHAnsi"/>
          <w:sz w:val="20"/>
          <w:szCs w:val="20"/>
        </w:rPr>
        <w:t>renta, emerytura</w:t>
      </w:r>
    </w:p>
    <w:p w:rsidR="007B5EBE" w:rsidRDefault="007B5EBE" w:rsidP="00D95D8D">
      <w:pPr>
        <w:pStyle w:val="Tekstpodstawowywcity21"/>
        <w:numPr>
          <w:ilvl w:val="1"/>
          <w:numId w:val="4"/>
        </w:numPr>
        <w:tabs>
          <w:tab w:val="clear" w:pos="8505"/>
          <w:tab w:val="left" w:pos="1035"/>
          <w:tab w:val="left" w:pos="1418"/>
        </w:tabs>
        <w:ind w:left="1035"/>
        <w:jc w:val="both"/>
        <w:rPr>
          <w:rFonts w:asciiTheme="minorHAnsi" w:hAnsiTheme="minorHAnsi"/>
          <w:sz w:val="20"/>
          <w:szCs w:val="20"/>
        </w:rPr>
      </w:pPr>
      <w:r w:rsidRPr="003B3699">
        <w:rPr>
          <w:rFonts w:asciiTheme="minorHAnsi" w:hAnsiTheme="minorHAnsi"/>
          <w:sz w:val="20"/>
          <w:szCs w:val="20"/>
        </w:rPr>
        <w:t>bezrobo</w:t>
      </w:r>
      <w:r w:rsidR="00336A74">
        <w:rPr>
          <w:rFonts w:asciiTheme="minorHAnsi" w:hAnsiTheme="minorHAnsi"/>
          <w:sz w:val="20"/>
          <w:szCs w:val="20"/>
        </w:rPr>
        <w:t>tny/a</w:t>
      </w:r>
    </w:p>
    <w:p w:rsidR="007B5EBE" w:rsidRPr="007B5EBE" w:rsidRDefault="007B5EBE" w:rsidP="00336A74">
      <w:pPr>
        <w:pStyle w:val="Tekstpodstawowywcity21"/>
        <w:numPr>
          <w:ilvl w:val="0"/>
          <w:numId w:val="4"/>
        </w:numPr>
        <w:tabs>
          <w:tab w:val="left" w:pos="0"/>
        </w:tabs>
        <w:jc w:val="both"/>
        <w:rPr>
          <w:rStyle w:val="Uwydatnienie"/>
          <w:rFonts w:asciiTheme="minorHAnsi" w:hAnsiTheme="minorHAnsi"/>
          <w:b w:val="0"/>
          <w:bCs w:val="0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Zamieszkanie</w:t>
      </w:r>
      <w:r w:rsidR="00336A74">
        <w:rPr>
          <w:rFonts w:asciiTheme="minorHAnsi" w:hAnsiTheme="minorHAnsi"/>
          <w:sz w:val="20"/>
          <w:szCs w:val="20"/>
        </w:rPr>
        <w:t xml:space="preserve"> (sołectwo):   ………………………………………………………………………………………</w:t>
      </w:r>
    </w:p>
    <w:p w:rsidR="00C4640B" w:rsidRDefault="00C4640B" w:rsidP="00C4640B">
      <w:pPr>
        <w:pStyle w:val="Nagwek2"/>
        <w:numPr>
          <w:ilvl w:val="0"/>
          <w:numId w:val="0"/>
        </w:numPr>
        <w:ind w:left="720"/>
        <w:rPr>
          <w:rFonts w:asciiTheme="minorHAnsi" w:hAnsiTheme="minorHAnsi" w:cs="Times New Roman"/>
          <w:sz w:val="20"/>
          <w:szCs w:val="20"/>
        </w:rPr>
      </w:pPr>
    </w:p>
    <w:p w:rsidR="00CF1E5A" w:rsidRPr="00EE2B9D" w:rsidRDefault="00EE2B9D" w:rsidP="00CF1E5A">
      <w:pPr>
        <w:pStyle w:val="Nagwek2"/>
        <w:numPr>
          <w:ilvl w:val="0"/>
          <w:numId w:val="3"/>
        </w:numPr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</w:pPr>
      <w:r>
        <w:rPr>
          <w:rFonts w:asciiTheme="minorHAnsi" w:hAnsiTheme="minorHAnsi" w:cs="Times New Roman"/>
          <w:sz w:val="20"/>
          <w:szCs w:val="20"/>
        </w:rPr>
        <w:t>Czy uczestnic</w:t>
      </w:r>
      <w:r w:rsidR="00A325B2">
        <w:rPr>
          <w:rFonts w:asciiTheme="minorHAnsi" w:hAnsiTheme="minorHAnsi" w:cs="Times New Roman"/>
          <w:sz w:val="20"/>
          <w:szCs w:val="20"/>
        </w:rPr>
        <w:t xml:space="preserve">zy Pan/i </w:t>
      </w:r>
      <w:r>
        <w:rPr>
          <w:rFonts w:asciiTheme="minorHAnsi" w:hAnsiTheme="minorHAnsi" w:cs="Times New Roman"/>
          <w:sz w:val="20"/>
          <w:szCs w:val="20"/>
        </w:rPr>
        <w:t>w życiu kulturalnym</w:t>
      </w:r>
      <w:r w:rsidR="00A325B2">
        <w:rPr>
          <w:rFonts w:asciiTheme="minorHAnsi" w:hAnsiTheme="minorHAnsi" w:cs="Times New Roman"/>
          <w:sz w:val="20"/>
          <w:szCs w:val="20"/>
        </w:rPr>
        <w:t xml:space="preserve"> (</w:t>
      </w:r>
      <w:r w:rsidR="00A325B2" w:rsidRPr="00A325B2">
        <w:rPr>
          <w:rFonts w:asciiTheme="minorHAnsi" w:hAnsiTheme="minorHAnsi" w:cs="Times New Roman"/>
          <w:sz w:val="20"/>
          <w:szCs w:val="20"/>
        </w:rPr>
        <w:t>koncerty, festyny, warsztaty, konkursy, wystawy, pokazy itp.</w:t>
      </w:r>
      <w:r w:rsidR="00A325B2">
        <w:rPr>
          <w:rFonts w:asciiTheme="minorHAnsi" w:hAnsiTheme="minorHAnsi" w:cs="Times New Roman"/>
          <w:sz w:val="20"/>
          <w:szCs w:val="20"/>
        </w:rPr>
        <w:t>)</w:t>
      </w:r>
      <w:r>
        <w:rPr>
          <w:rFonts w:asciiTheme="minorHAnsi" w:hAnsiTheme="minorHAnsi" w:cs="Times New Roman"/>
          <w:sz w:val="20"/>
          <w:szCs w:val="20"/>
        </w:rPr>
        <w:t xml:space="preserve">? </w:t>
      </w:r>
      <w:r w:rsidRP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(proszę zaznaczyć 1 odpowiedź)</w:t>
      </w:r>
      <w:r w:rsidR="00A325B2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.</w:t>
      </w:r>
    </w:p>
    <w:p w:rsidR="00CF1E5A" w:rsidRPr="00B75B11" w:rsidRDefault="00F347FC" w:rsidP="00CF1E5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sz w:val="20"/>
          <w:szCs w:val="20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r w:rsidR="00CF1E5A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B75B11">
        <w:rPr>
          <w:rFonts w:asciiTheme="minorHAnsi" w:hAnsiTheme="minorHAnsi"/>
          <w:sz w:val="20"/>
          <w:szCs w:val="20"/>
        </w:rPr>
        <w:fldChar w:fldCharType="end"/>
      </w:r>
      <w:r w:rsidR="00CF1E5A" w:rsidRPr="00B75B11">
        <w:rPr>
          <w:rFonts w:asciiTheme="minorHAnsi" w:hAnsiTheme="minorHAnsi"/>
          <w:sz w:val="20"/>
          <w:szCs w:val="20"/>
        </w:rPr>
        <w:tab/>
      </w:r>
      <w:r w:rsidR="00EE2B9D">
        <w:rPr>
          <w:rFonts w:asciiTheme="minorHAnsi" w:hAnsiTheme="minorHAnsi"/>
          <w:iCs/>
          <w:sz w:val="20"/>
          <w:szCs w:val="20"/>
        </w:rPr>
        <w:t>tak</w:t>
      </w:r>
    </w:p>
    <w:p w:rsidR="00CF1E5A" w:rsidRPr="00B75B11" w:rsidRDefault="00F347FC" w:rsidP="00CF1E5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CF1E5A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CF1E5A" w:rsidRPr="00B75B11">
        <w:rPr>
          <w:rFonts w:asciiTheme="minorHAnsi" w:hAnsiTheme="minorHAnsi"/>
          <w:iCs/>
          <w:sz w:val="20"/>
          <w:szCs w:val="20"/>
        </w:rPr>
        <w:tab/>
      </w:r>
      <w:r w:rsidR="00EE2B9D">
        <w:rPr>
          <w:rFonts w:asciiTheme="minorHAnsi" w:hAnsiTheme="minorHAnsi"/>
          <w:iCs/>
          <w:sz w:val="20"/>
          <w:szCs w:val="20"/>
        </w:rPr>
        <w:t>nie</w:t>
      </w:r>
    </w:p>
    <w:p w:rsidR="00A325B2" w:rsidRDefault="00A325B2" w:rsidP="005A6350">
      <w:pPr>
        <w:rPr>
          <w:rFonts w:asciiTheme="minorHAnsi" w:hAnsiTheme="minorHAnsi"/>
          <w:sz w:val="20"/>
          <w:szCs w:val="20"/>
        </w:rPr>
      </w:pPr>
    </w:p>
    <w:p w:rsidR="00270BE5" w:rsidRPr="00076506" w:rsidRDefault="00270BE5" w:rsidP="00270BE5">
      <w:pPr>
        <w:jc w:val="center"/>
        <w:rPr>
          <w:rFonts w:asciiTheme="majorHAnsi" w:eastAsiaTheme="majorEastAsia" w:hAnsiTheme="majorHAnsi" w:cstheme="majorBidi"/>
          <w:color w:val="243F60" w:themeColor="accent1" w:themeShade="7F"/>
          <w:u w:val="single"/>
        </w:rPr>
      </w:pPr>
      <w:r w:rsidRPr="00076506">
        <w:rPr>
          <w:rFonts w:asciiTheme="majorHAnsi" w:eastAsiaTheme="majorEastAsia" w:hAnsiTheme="majorHAnsi" w:cstheme="majorBidi"/>
          <w:color w:val="243F60" w:themeColor="accent1" w:themeShade="7F"/>
          <w:u w:val="single"/>
        </w:rPr>
        <w:t>JEŻELI ODPOWIEDŹ „TAK” – PROSZĘ PRZEJŚĆ DO PYTANIA NR. 4.</w:t>
      </w:r>
    </w:p>
    <w:p w:rsidR="00270BE5" w:rsidRPr="00270BE5" w:rsidRDefault="00270BE5" w:rsidP="005A6350">
      <w:pPr>
        <w:rPr>
          <w:rFonts w:asciiTheme="minorHAnsi" w:hAnsiTheme="minorHAnsi"/>
          <w:sz w:val="20"/>
          <w:szCs w:val="20"/>
          <w:u w:val="single"/>
        </w:rPr>
      </w:pPr>
    </w:p>
    <w:p w:rsidR="006E1D7A" w:rsidRDefault="006E1D7A" w:rsidP="005A6350">
      <w:pPr>
        <w:rPr>
          <w:rFonts w:asciiTheme="minorHAnsi" w:hAnsiTheme="minorHAnsi"/>
          <w:sz w:val="20"/>
          <w:szCs w:val="20"/>
        </w:rPr>
      </w:pPr>
    </w:p>
    <w:p w:rsidR="006E1D7A" w:rsidRPr="00EE2B9D" w:rsidRDefault="006E1D7A" w:rsidP="006E1D7A">
      <w:pPr>
        <w:pStyle w:val="Nagwek2"/>
        <w:numPr>
          <w:ilvl w:val="0"/>
          <w:numId w:val="3"/>
        </w:numPr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</w:pPr>
      <w:r>
        <w:rPr>
          <w:rFonts w:asciiTheme="minorHAnsi" w:hAnsiTheme="minorHAnsi" w:cs="Times New Roman"/>
          <w:sz w:val="20"/>
          <w:szCs w:val="20"/>
        </w:rPr>
        <w:t xml:space="preserve">Jaki jest główny powód, poprzez który rezygnuje Pan/i z uczestnictwa w życiu kulturalnym? </w:t>
      </w:r>
      <w:r w:rsidRP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(proszę zaznaczyć 1 odpowiedź)</w:t>
      </w:r>
      <w:r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.</w:t>
      </w:r>
    </w:p>
    <w:p w:rsidR="006E1D7A" w:rsidRPr="00B75B11" w:rsidRDefault="00F347FC" w:rsidP="006E1D7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sz w:val="20"/>
          <w:szCs w:val="20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r w:rsidR="006E1D7A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B75B11">
        <w:rPr>
          <w:rFonts w:asciiTheme="minorHAnsi" w:hAnsiTheme="minorHAnsi"/>
          <w:sz w:val="20"/>
          <w:szCs w:val="20"/>
        </w:rPr>
        <w:fldChar w:fldCharType="end"/>
      </w:r>
      <w:r w:rsidR="006E1D7A" w:rsidRPr="00B75B11">
        <w:rPr>
          <w:rFonts w:asciiTheme="minorHAnsi" w:hAnsiTheme="minorHAnsi"/>
          <w:sz w:val="20"/>
          <w:szCs w:val="20"/>
        </w:rPr>
        <w:tab/>
      </w:r>
      <w:r w:rsidR="006E1D7A">
        <w:rPr>
          <w:rFonts w:asciiTheme="minorHAnsi" w:hAnsiTheme="minorHAnsi"/>
          <w:iCs/>
          <w:sz w:val="20"/>
          <w:szCs w:val="20"/>
        </w:rPr>
        <w:t>nieinteresująca oferta</w:t>
      </w:r>
    </w:p>
    <w:p w:rsidR="006E1D7A" w:rsidRDefault="00F347FC" w:rsidP="006E1D7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6E1D7A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6E1D7A" w:rsidRPr="00B75B11">
        <w:rPr>
          <w:rFonts w:asciiTheme="minorHAnsi" w:hAnsiTheme="minorHAnsi"/>
          <w:iCs/>
          <w:sz w:val="20"/>
          <w:szCs w:val="20"/>
        </w:rPr>
        <w:tab/>
      </w:r>
      <w:r w:rsidR="006E1D7A">
        <w:rPr>
          <w:rFonts w:asciiTheme="minorHAnsi" w:hAnsiTheme="minorHAnsi"/>
          <w:iCs/>
          <w:sz w:val="20"/>
          <w:szCs w:val="20"/>
        </w:rPr>
        <w:t>brak środków pieniężnych</w:t>
      </w:r>
    </w:p>
    <w:p w:rsidR="006E1D7A" w:rsidRPr="00B75B11" w:rsidRDefault="00F347FC" w:rsidP="006E1D7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sz w:val="20"/>
          <w:szCs w:val="20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r w:rsidR="006E1D7A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B75B11">
        <w:rPr>
          <w:rFonts w:asciiTheme="minorHAnsi" w:hAnsiTheme="minorHAnsi"/>
          <w:sz w:val="20"/>
          <w:szCs w:val="20"/>
        </w:rPr>
        <w:fldChar w:fldCharType="end"/>
      </w:r>
      <w:r w:rsidR="006E1D7A" w:rsidRPr="00B75B11">
        <w:rPr>
          <w:rFonts w:asciiTheme="minorHAnsi" w:hAnsiTheme="minorHAnsi"/>
          <w:sz w:val="20"/>
          <w:szCs w:val="20"/>
        </w:rPr>
        <w:tab/>
      </w:r>
      <w:r w:rsidR="006E1D7A">
        <w:rPr>
          <w:rFonts w:asciiTheme="minorHAnsi" w:hAnsiTheme="minorHAnsi"/>
          <w:iCs/>
          <w:sz w:val="20"/>
          <w:szCs w:val="20"/>
        </w:rPr>
        <w:t>trudności z dojazdem</w:t>
      </w:r>
    </w:p>
    <w:p w:rsidR="006E1D7A" w:rsidRDefault="00F347FC" w:rsidP="006E1D7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6E1D7A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6E1D7A" w:rsidRPr="00B75B11">
        <w:rPr>
          <w:rFonts w:asciiTheme="minorHAnsi" w:hAnsiTheme="minorHAnsi"/>
          <w:iCs/>
          <w:sz w:val="20"/>
          <w:szCs w:val="20"/>
        </w:rPr>
        <w:tab/>
      </w:r>
      <w:r w:rsidR="006E1D7A">
        <w:rPr>
          <w:rFonts w:asciiTheme="minorHAnsi" w:hAnsiTheme="minorHAnsi"/>
          <w:iCs/>
          <w:sz w:val="20"/>
          <w:szCs w:val="20"/>
        </w:rPr>
        <w:t>brak chęci</w:t>
      </w:r>
    </w:p>
    <w:p w:rsidR="007B5EBE" w:rsidRDefault="00F347FC" w:rsidP="007B5EBE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lastRenderedPageBreak/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7B5EBE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7B5EBE" w:rsidRPr="00B75B11">
        <w:rPr>
          <w:rFonts w:asciiTheme="minorHAnsi" w:hAnsiTheme="minorHAnsi"/>
          <w:iCs/>
          <w:sz w:val="20"/>
          <w:szCs w:val="20"/>
        </w:rPr>
        <w:tab/>
      </w:r>
      <w:r w:rsidR="007B5EBE">
        <w:rPr>
          <w:rFonts w:asciiTheme="minorHAnsi" w:hAnsiTheme="minorHAnsi"/>
          <w:iCs/>
          <w:sz w:val="20"/>
          <w:szCs w:val="20"/>
        </w:rPr>
        <w:t>brak wiedzy nt. wydarzeń kulturalnych</w:t>
      </w:r>
    </w:p>
    <w:p w:rsidR="006E1D7A" w:rsidRDefault="00F347FC" w:rsidP="006E1D7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6E1D7A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6E1D7A" w:rsidRPr="00B75B11">
        <w:rPr>
          <w:rFonts w:asciiTheme="minorHAnsi" w:hAnsiTheme="minorHAnsi"/>
          <w:iCs/>
          <w:sz w:val="20"/>
          <w:szCs w:val="20"/>
        </w:rPr>
        <w:tab/>
      </w:r>
      <w:r w:rsidR="006E1D7A">
        <w:rPr>
          <w:rFonts w:asciiTheme="minorHAnsi" w:hAnsiTheme="minorHAnsi"/>
          <w:iCs/>
          <w:sz w:val="20"/>
          <w:szCs w:val="20"/>
        </w:rPr>
        <w:t>inny, jaki? ……………………………………………………..</w:t>
      </w:r>
    </w:p>
    <w:p w:rsidR="006E1D7A" w:rsidRDefault="006E1D7A" w:rsidP="005A6350">
      <w:pPr>
        <w:rPr>
          <w:rFonts w:asciiTheme="minorHAnsi" w:hAnsiTheme="minorHAnsi"/>
          <w:sz w:val="20"/>
          <w:szCs w:val="20"/>
        </w:rPr>
      </w:pPr>
    </w:p>
    <w:p w:rsidR="006E1D7A" w:rsidRDefault="006E1D7A" w:rsidP="005A6350">
      <w:pPr>
        <w:rPr>
          <w:rFonts w:asciiTheme="minorHAnsi" w:hAnsiTheme="minorHAnsi"/>
          <w:sz w:val="20"/>
          <w:szCs w:val="20"/>
        </w:rPr>
      </w:pPr>
    </w:p>
    <w:p w:rsidR="006E1D7A" w:rsidRPr="00EE2B9D" w:rsidRDefault="00550CBA" w:rsidP="006E1D7A">
      <w:pPr>
        <w:pStyle w:val="Nagwek2"/>
        <w:numPr>
          <w:ilvl w:val="0"/>
          <w:numId w:val="3"/>
        </w:numPr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</w:pPr>
      <w:r>
        <w:rPr>
          <w:rFonts w:asciiTheme="minorHAnsi" w:hAnsiTheme="minorHAnsi" w:cs="Times New Roman"/>
          <w:sz w:val="20"/>
          <w:szCs w:val="20"/>
        </w:rPr>
        <w:t>Jakie działania</w:t>
      </w:r>
      <w:r w:rsidR="00270BE5">
        <w:rPr>
          <w:rFonts w:asciiTheme="minorHAnsi" w:hAnsiTheme="minorHAnsi" w:cs="Times New Roman"/>
          <w:sz w:val="20"/>
          <w:szCs w:val="20"/>
        </w:rPr>
        <w:t xml:space="preserve"> wpłynęłyby na zwiększenie Pana/i zainteresowania uczestnictwem w życiu kulturalnym</w:t>
      </w:r>
      <w:r w:rsidR="006E1D7A">
        <w:rPr>
          <w:rFonts w:asciiTheme="minorHAnsi" w:hAnsiTheme="minorHAnsi" w:cs="Times New Roman"/>
          <w:sz w:val="20"/>
          <w:szCs w:val="20"/>
        </w:rPr>
        <w:t xml:space="preserve">? </w:t>
      </w:r>
      <w:r w:rsidR="006E1D7A" w:rsidRP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(proszę zaznaczyć 1 odpowiedź)</w:t>
      </w:r>
      <w:r w:rsidR="006E1D7A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.</w:t>
      </w:r>
    </w:p>
    <w:p w:rsidR="006E1D7A" w:rsidRPr="00B75B11" w:rsidRDefault="00F347FC" w:rsidP="006E1D7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sz w:val="20"/>
          <w:szCs w:val="20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r w:rsidR="006E1D7A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B75B11">
        <w:rPr>
          <w:rFonts w:asciiTheme="minorHAnsi" w:hAnsiTheme="minorHAnsi"/>
          <w:sz w:val="20"/>
          <w:szCs w:val="20"/>
        </w:rPr>
        <w:fldChar w:fldCharType="end"/>
      </w:r>
      <w:r w:rsidR="006E1D7A" w:rsidRPr="00B75B11">
        <w:rPr>
          <w:rFonts w:asciiTheme="minorHAnsi" w:hAnsiTheme="minorHAnsi"/>
          <w:sz w:val="20"/>
          <w:szCs w:val="20"/>
        </w:rPr>
        <w:tab/>
      </w:r>
      <w:r w:rsidR="007B5EBE">
        <w:rPr>
          <w:rFonts w:asciiTheme="minorHAnsi" w:hAnsiTheme="minorHAnsi"/>
          <w:iCs/>
          <w:sz w:val="20"/>
          <w:szCs w:val="20"/>
        </w:rPr>
        <w:t>poszerzenie oferty kulturalnej</w:t>
      </w:r>
    </w:p>
    <w:p w:rsidR="006E1D7A" w:rsidRDefault="00F347FC" w:rsidP="006E1D7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6E1D7A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6E1D7A" w:rsidRPr="00B75B11">
        <w:rPr>
          <w:rFonts w:asciiTheme="minorHAnsi" w:hAnsiTheme="minorHAnsi"/>
          <w:iCs/>
          <w:sz w:val="20"/>
          <w:szCs w:val="20"/>
        </w:rPr>
        <w:tab/>
      </w:r>
      <w:r w:rsidR="007B5EBE">
        <w:rPr>
          <w:rFonts w:asciiTheme="minorHAnsi" w:hAnsiTheme="minorHAnsi"/>
          <w:iCs/>
          <w:sz w:val="20"/>
          <w:szCs w:val="20"/>
        </w:rPr>
        <w:t>zwiększenie dostępności do informacji nt. oferty kulturalnej</w:t>
      </w:r>
    </w:p>
    <w:p w:rsidR="006E1D7A" w:rsidRDefault="00F347FC" w:rsidP="006E1D7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sz w:val="20"/>
          <w:szCs w:val="20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r w:rsidR="006E1D7A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B75B11">
        <w:rPr>
          <w:rFonts w:asciiTheme="minorHAnsi" w:hAnsiTheme="minorHAnsi"/>
          <w:sz w:val="20"/>
          <w:szCs w:val="20"/>
        </w:rPr>
        <w:fldChar w:fldCharType="end"/>
      </w:r>
      <w:r w:rsidR="006E1D7A" w:rsidRPr="00B75B11">
        <w:rPr>
          <w:rFonts w:asciiTheme="minorHAnsi" w:hAnsiTheme="minorHAnsi"/>
          <w:sz w:val="20"/>
          <w:szCs w:val="20"/>
        </w:rPr>
        <w:tab/>
      </w:r>
      <w:r w:rsidR="007B5EBE">
        <w:rPr>
          <w:rFonts w:asciiTheme="minorHAnsi" w:hAnsiTheme="minorHAnsi"/>
          <w:iCs/>
          <w:sz w:val="20"/>
          <w:szCs w:val="20"/>
        </w:rPr>
        <w:t>możliwość bezpłatnego uczestnictwa w wydarzeniach kulturalnych</w:t>
      </w:r>
    </w:p>
    <w:p w:rsidR="006E1D7A" w:rsidRDefault="00F347FC" w:rsidP="006E1D7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6E1D7A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6E1D7A" w:rsidRPr="00B75B11">
        <w:rPr>
          <w:rFonts w:asciiTheme="minorHAnsi" w:hAnsiTheme="minorHAnsi"/>
          <w:iCs/>
          <w:sz w:val="20"/>
          <w:szCs w:val="20"/>
        </w:rPr>
        <w:tab/>
      </w:r>
      <w:r w:rsidR="006E1D7A">
        <w:rPr>
          <w:rFonts w:asciiTheme="minorHAnsi" w:hAnsiTheme="minorHAnsi"/>
          <w:iCs/>
          <w:sz w:val="20"/>
          <w:szCs w:val="20"/>
        </w:rPr>
        <w:t>inn</w:t>
      </w:r>
      <w:r w:rsidR="007B5EBE">
        <w:rPr>
          <w:rFonts w:asciiTheme="minorHAnsi" w:hAnsiTheme="minorHAnsi"/>
          <w:iCs/>
          <w:sz w:val="20"/>
          <w:szCs w:val="20"/>
        </w:rPr>
        <w:t>e</w:t>
      </w:r>
      <w:r w:rsidR="006E1D7A">
        <w:rPr>
          <w:rFonts w:asciiTheme="minorHAnsi" w:hAnsiTheme="minorHAnsi"/>
          <w:iCs/>
          <w:sz w:val="20"/>
          <w:szCs w:val="20"/>
        </w:rPr>
        <w:t>, jaki? ……………………………………………………..</w:t>
      </w:r>
    </w:p>
    <w:p w:rsidR="006E1D7A" w:rsidRDefault="006E1D7A" w:rsidP="005A6350">
      <w:pPr>
        <w:rPr>
          <w:rFonts w:asciiTheme="minorHAnsi" w:hAnsiTheme="minorHAnsi"/>
          <w:sz w:val="20"/>
          <w:szCs w:val="20"/>
        </w:rPr>
      </w:pPr>
    </w:p>
    <w:p w:rsidR="00A325B2" w:rsidRDefault="00A325B2" w:rsidP="005A6350">
      <w:pPr>
        <w:rPr>
          <w:rFonts w:asciiTheme="minorHAnsi" w:hAnsiTheme="minorHAnsi"/>
          <w:sz w:val="20"/>
          <w:szCs w:val="20"/>
        </w:rPr>
      </w:pPr>
    </w:p>
    <w:p w:rsidR="008B3DA3" w:rsidRPr="00076506" w:rsidRDefault="008B3DA3" w:rsidP="00550CBA">
      <w:pPr>
        <w:pStyle w:val="Nagwek3"/>
        <w:jc w:val="center"/>
        <w:rPr>
          <w:u w:val="single"/>
        </w:rPr>
      </w:pPr>
      <w:r w:rsidRPr="00076506">
        <w:rPr>
          <w:u w:val="single"/>
        </w:rPr>
        <w:t>ZAKOŃCZENIE ANKIETY DLA OSÓB, KTÓRE W PIERWSZYM PYTANIU ZAZNACZYŁY ODPOWIEDŹ „NIE”</w:t>
      </w:r>
    </w:p>
    <w:p w:rsidR="00550CBA" w:rsidRDefault="00550CBA" w:rsidP="00550CBA">
      <w:pPr>
        <w:pStyle w:val="Nagwek4"/>
      </w:pPr>
    </w:p>
    <w:p w:rsidR="00A47379" w:rsidRDefault="008B3DA3" w:rsidP="00550CBA">
      <w:pPr>
        <w:pStyle w:val="Nagwek4"/>
        <w:jc w:val="right"/>
      </w:pPr>
      <w:r>
        <w:t>UPRZEJMIE DZIĘKUJEMY ZA WYPEŁNIENIE ANKIETY</w:t>
      </w:r>
    </w:p>
    <w:p w:rsidR="00A47379" w:rsidRDefault="00A47379" w:rsidP="00550CBA">
      <w:pPr>
        <w:pStyle w:val="Nagwek4"/>
        <w:jc w:val="right"/>
      </w:pPr>
    </w:p>
    <w:p w:rsidR="00DB7024" w:rsidRPr="00076506" w:rsidRDefault="00DB7024" w:rsidP="00DB7024">
      <w:pPr>
        <w:pStyle w:val="Nagwek3"/>
        <w:jc w:val="center"/>
        <w:rPr>
          <w:u w:val="single"/>
        </w:rPr>
      </w:pPr>
      <w:r w:rsidRPr="00076506">
        <w:rPr>
          <w:u w:val="single"/>
        </w:rPr>
        <w:t>DALSZA CZĘŚĆ ANKIETY DLA OSÓB, KTÓRE W PIERWSZYM PYTANIU ZAZNACZYŁY ODPOWIEDŹ „TAK”</w:t>
      </w:r>
    </w:p>
    <w:p w:rsidR="00DB7024" w:rsidRPr="00DB7024" w:rsidRDefault="00DB7024" w:rsidP="00DB7024"/>
    <w:p w:rsidR="00EE2B9D" w:rsidRPr="00EE2B9D" w:rsidRDefault="00A325B2" w:rsidP="00EE2B9D">
      <w:pPr>
        <w:pStyle w:val="Nagwek2"/>
        <w:numPr>
          <w:ilvl w:val="0"/>
          <w:numId w:val="3"/>
        </w:numPr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</w:pPr>
      <w:r w:rsidRPr="00A325B2">
        <w:rPr>
          <w:rFonts w:asciiTheme="minorHAnsi" w:hAnsiTheme="minorHAnsi" w:cs="Times New Roman"/>
          <w:sz w:val="20"/>
          <w:szCs w:val="20"/>
        </w:rPr>
        <w:t xml:space="preserve">Jak często </w:t>
      </w:r>
      <w:r>
        <w:rPr>
          <w:rFonts w:asciiTheme="minorHAnsi" w:hAnsiTheme="minorHAnsi" w:cs="Times New Roman"/>
          <w:sz w:val="20"/>
          <w:szCs w:val="20"/>
        </w:rPr>
        <w:t>uczestniczy</w:t>
      </w:r>
      <w:r w:rsidRPr="00A325B2">
        <w:rPr>
          <w:rFonts w:asciiTheme="minorHAnsi" w:hAnsiTheme="minorHAnsi" w:cs="Times New Roman"/>
          <w:sz w:val="20"/>
          <w:szCs w:val="20"/>
        </w:rPr>
        <w:t xml:space="preserve"> Pan/i </w:t>
      </w:r>
      <w:r>
        <w:rPr>
          <w:rFonts w:asciiTheme="minorHAnsi" w:hAnsiTheme="minorHAnsi" w:cs="Times New Roman"/>
          <w:sz w:val="20"/>
          <w:szCs w:val="20"/>
        </w:rPr>
        <w:t>w wydarzeniach kulturalnych</w:t>
      </w:r>
      <w:r w:rsidR="00EE2B9D">
        <w:rPr>
          <w:rFonts w:asciiTheme="minorHAnsi" w:hAnsiTheme="minorHAnsi" w:cs="Times New Roman"/>
          <w:sz w:val="20"/>
          <w:szCs w:val="20"/>
        </w:rPr>
        <w:t xml:space="preserve">? </w:t>
      </w:r>
      <w:r w:rsidR="00EE2B9D" w:rsidRP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(proszę zaznaczyć 1 odpowiedź)</w:t>
      </w:r>
      <w:r w:rsid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.</w:t>
      </w:r>
    </w:p>
    <w:p w:rsidR="00EE2B9D" w:rsidRDefault="00F347FC" w:rsidP="00EE2B9D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sz w:val="20"/>
          <w:szCs w:val="20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r w:rsidR="00EE2B9D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B75B11">
        <w:rPr>
          <w:rFonts w:asciiTheme="minorHAnsi" w:hAnsiTheme="minorHAnsi"/>
          <w:sz w:val="20"/>
          <w:szCs w:val="20"/>
        </w:rPr>
        <w:fldChar w:fldCharType="end"/>
      </w:r>
      <w:r w:rsidR="00EE2B9D" w:rsidRPr="00B75B11">
        <w:rPr>
          <w:rFonts w:asciiTheme="minorHAnsi" w:hAnsiTheme="minorHAnsi"/>
          <w:sz w:val="20"/>
          <w:szCs w:val="20"/>
        </w:rPr>
        <w:tab/>
      </w:r>
      <w:r w:rsidR="006E1D7A">
        <w:rPr>
          <w:rFonts w:asciiTheme="minorHAnsi" w:hAnsiTheme="minorHAnsi"/>
          <w:sz w:val="20"/>
          <w:szCs w:val="20"/>
        </w:rPr>
        <w:t xml:space="preserve">minimum </w:t>
      </w:r>
      <w:r w:rsidR="00A325B2">
        <w:rPr>
          <w:rFonts w:asciiTheme="minorHAnsi" w:hAnsiTheme="minorHAnsi"/>
          <w:iCs/>
          <w:sz w:val="20"/>
          <w:szCs w:val="20"/>
        </w:rPr>
        <w:t>raz w tygodniu</w:t>
      </w:r>
    </w:p>
    <w:p w:rsidR="00A325B2" w:rsidRDefault="00F347FC" w:rsidP="00A325B2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A325B2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A325B2" w:rsidRPr="00B75B11">
        <w:rPr>
          <w:rFonts w:asciiTheme="minorHAnsi" w:hAnsiTheme="minorHAnsi"/>
          <w:iCs/>
          <w:sz w:val="20"/>
          <w:szCs w:val="20"/>
        </w:rPr>
        <w:tab/>
      </w:r>
      <w:r w:rsidR="006E1D7A">
        <w:rPr>
          <w:rFonts w:asciiTheme="minorHAnsi" w:hAnsiTheme="minorHAnsi"/>
          <w:iCs/>
          <w:sz w:val="20"/>
          <w:szCs w:val="20"/>
        </w:rPr>
        <w:t xml:space="preserve">minimum </w:t>
      </w:r>
      <w:r w:rsidR="00A325B2">
        <w:rPr>
          <w:rFonts w:asciiTheme="minorHAnsi" w:hAnsiTheme="minorHAnsi"/>
          <w:iCs/>
          <w:sz w:val="20"/>
          <w:szCs w:val="20"/>
        </w:rPr>
        <w:t>raz w miesiącu</w:t>
      </w:r>
    </w:p>
    <w:p w:rsidR="00A325B2" w:rsidRPr="00B75B11" w:rsidRDefault="00F347FC" w:rsidP="00A325B2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A325B2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A325B2" w:rsidRPr="00B75B11">
        <w:rPr>
          <w:rFonts w:asciiTheme="minorHAnsi" w:hAnsiTheme="minorHAnsi"/>
          <w:iCs/>
          <w:sz w:val="20"/>
          <w:szCs w:val="20"/>
        </w:rPr>
        <w:tab/>
      </w:r>
      <w:r w:rsidR="00A325B2">
        <w:rPr>
          <w:rFonts w:asciiTheme="minorHAnsi" w:hAnsiTheme="minorHAnsi"/>
          <w:iCs/>
          <w:sz w:val="20"/>
          <w:szCs w:val="20"/>
        </w:rPr>
        <w:t>kilka razy w roku</w:t>
      </w:r>
    </w:p>
    <w:p w:rsidR="00A325B2" w:rsidRPr="00B75B11" w:rsidRDefault="00F347FC" w:rsidP="00A325B2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A325B2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A325B2" w:rsidRPr="00B75B11">
        <w:rPr>
          <w:rFonts w:asciiTheme="minorHAnsi" w:hAnsiTheme="minorHAnsi"/>
          <w:iCs/>
          <w:sz w:val="20"/>
          <w:szCs w:val="20"/>
        </w:rPr>
        <w:tab/>
      </w:r>
      <w:r w:rsidR="00A325B2">
        <w:rPr>
          <w:rFonts w:asciiTheme="minorHAnsi" w:hAnsiTheme="minorHAnsi"/>
          <w:iCs/>
          <w:sz w:val="20"/>
          <w:szCs w:val="20"/>
        </w:rPr>
        <w:t>raz w roku lub rzadziej</w:t>
      </w:r>
    </w:p>
    <w:p w:rsidR="00EE2B9D" w:rsidRDefault="00EE2B9D">
      <w:pPr>
        <w:suppressAutoHyphens w:val="0"/>
        <w:spacing w:after="200" w:line="276" w:lineRule="auto"/>
        <w:rPr>
          <w:rFonts w:asciiTheme="minorHAnsi" w:hAnsiTheme="minorHAnsi"/>
          <w:sz w:val="20"/>
          <w:szCs w:val="20"/>
        </w:rPr>
      </w:pPr>
    </w:p>
    <w:p w:rsidR="006F6871" w:rsidRDefault="0023204F" w:rsidP="006F6871">
      <w:pPr>
        <w:pStyle w:val="Nagwek2"/>
        <w:numPr>
          <w:ilvl w:val="0"/>
          <w:numId w:val="3"/>
        </w:numPr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</w:pPr>
      <w:r w:rsidRPr="00A325B2">
        <w:rPr>
          <w:rFonts w:asciiTheme="minorHAnsi" w:hAnsiTheme="minorHAnsi" w:cs="Times New Roman"/>
          <w:sz w:val="20"/>
          <w:szCs w:val="20"/>
        </w:rPr>
        <w:t xml:space="preserve">Jak </w:t>
      </w:r>
      <w:r>
        <w:rPr>
          <w:rFonts w:asciiTheme="minorHAnsi" w:hAnsiTheme="minorHAnsi" w:cs="Times New Roman"/>
          <w:sz w:val="20"/>
          <w:szCs w:val="20"/>
        </w:rPr>
        <w:t xml:space="preserve">ocenia Pan/i dostępność do wydarzeń kulturalnych na terenie gminy Sierakowice? </w:t>
      </w:r>
      <w:r w:rsidRP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 xml:space="preserve">(proszę zaznaczyć </w:t>
      </w:r>
    </w:p>
    <w:p w:rsidR="0023204F" w:rsidRPr="006F6871" w:rsidRDefault="0023204F" w:rsidP="006F6871">
      <w:pPr>
        <w:suppressAutoHyphens w:val="0"/>
        <w:spacing w:after="200" w:line="276" w:lineRule="auto"/>
        <w:jc w:val="both"/>
        <w:rPr>
          <w:rFonts w:asciiTheme="minorHAnsi" w:hAnsiTheme="minorHAnsi"/>
          <w:i/>
          <w:iCs/>
          <w:sz w:val="20"/>
          <w:szCs w:val="20"/>
        </w:rPr>
      </w:pPr>
      <w:r w:rsidRPr="00EE2B9D">
        <w:rPr>
          <w:rFonts w:asciiTheme="minorHAnsi" w:hAnsiTheme="minorHAnsi"/>
          <w:i/>
          <w:iCs/>
          <w:sz w:val="20"/>
          <w:szCs w:val="20"/>
        </w:rPr>
        <w:t>1 odpowiedź)</w:t>
      </w:r>
      <w:r>
        <w:rPr>
          <w:rFonts w:asciiTheme="minorHAnsi" w:hAnsiTheme="minorHAnsi"/>
          <w:i/>
          <w:iCs/>
          <w:sz w:val="20"/>
          <w:szCs w:val="20"/>
        </w:rPr>
        <w:t>.</w:t>
      </w:r>
    </w:p>
    <w:p w:rsidR="0023204F" w:rsidRDefault="00F347FC" w:rsidP="0023204F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sz w:val="20"/>
          <w:szCs w:val="20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r w:rsidR="0023204F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B75B11">
        <w:rPr>
          <w:rFonts w:asciiTheme="minorHAnsi" w:hAnsiTheme="minorHAnsi"/>
          <w:sz w:val="20"/>
          <w:szCs w:val="20"/>
        </w:rPr>
        <w:fldChar w:fldCharType="end"/>
      </w:r>
      <w:r w:rsidR="0023204F" w:rsidRPr="00B75B11">
        <w:rPr>
          <w:rFonts w:asciiTheme="minorHAnsi" w:hAnsiTheme="minorHAnsi"/>
          <w:sz w:val="20"/>
          <w:szCs w:val="20"/>
        </w:rPr>
        <w:tab/>
      </w:r>
      <w:r w:rsidR="0023204F">
        <w:rPr>
          <w:rFonts w:asciiTheme="minorHAnsi" w:hAnsiTheme="minorHAnsi"/>
          <w:iCs/>
          <w:sz w:val="20"/>
          <w:szCs w:val="20"/>
        </w:rPr>
        <w:t>bardzo dobrze</w:t>
      </w:r>
    </w:p>
    <w:p w:rsidR="0023204F" w:rsidRDefault="00F347FC" w:rsidP="0023204F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23204F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23204F" w:rsidRPr="00B75B11">
        <w:rPr>
          <w:rFonts w:asciiTheme="minorHAnsi" w:hAnsiTheme="minorHAnsi"/>
          <w:iCs/>
          <w:sz w:val="20"/>
          <w:szCs w:val="20"/>
        </w:rPr>
        <w:tab/>
      </w:r>
      <w:r w:rsidR="0023204F">
        <w:rPr>
          <w:rFonts w:asciiTheme="minorHAnsi" w:hAnsiTheme="minorHAnsi"/>
          <w:iCs/>
          <w:sz w:val="20"/>
          <w:szCs w:val="20"/>
        </w:rPr>
        <w:t>dobrze</w:t>
      </w:r>
    </w:p>
    <w:p w:rsidR="0023204F" w:rsidRPr="00B75B11" w:rsidRDefault="00F347FC" w:rsidP="0023204F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23204F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23204F" w:rsidRPr="00B75B11">
        <w:rPr>
          <w:rFonts w:asciiTheme="minorHAnsi" w:hAnsiTheme="minorHAnsi"/>
          <w:iCs/>
          <w:sz w:val="20"/>
          <w:szCs w:val="20"/>
        </w:rPr>
        <w:tab/>
      </w:r>
      <w:r w:rsidR="0023204F">
        <w:rPr>
          <w:rFonts w:asciiTheme="minorHAnsi" w:hAnsiTheme="minorHAnsi"/>
          <w:iCs/>
          <w:sz w:val="20"/>
          <w:szCs w:val="20"/>
        </w:rPr>
        <w:t>źle</w:t>
      </w:r>
    </w:p>
    <w:p w:rsidR="0023204F" w:rsidRPr="00B75B11" w:rsidRDefault="00F347FC" w:rsidP="0023204F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23204F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23204F" w:rsidRPr="00B75B11">
        <w:rPr>
          <w:rFonts w:asciiTheme="minorHAnsi" w:hAnsiTheme="minorHAnsi"/>
          <w:iCs/>
          <w:sz w:val="20"/>
          <w:szCs w:val="20"/>
        </w:rPr>
        <w:tab/>
      </w:r>
      <w:r w:rsidR="006E1D7A">
        <w:rPr>
          <w:rFonts w:asciiTheme="minorHAnsi" w:hAnsiTheme="minorHAnsi"/>
          <w:iCs/>
          <w:sz w:val="20"/>
          <w:szCs w:val="20"/>
        </w:rPr>
        <w:t>bardzo dobrze</w:t>
      </w:r>
    </w:p>
    <w:p w:rsidR="0023204F" w:rsidRPr="006E1D7A" w:rsidRDefault="00F347FC" w:rsidP="006E1D7A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23204F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23204F" w:rsidRPr="00B75B11">
        <w:rPr>
          <w:rFonts w:asciiTheme="minorHAnsi" w:hAnsiTheme="minorHAnsi"/>
          <w:iCs/>
          <w:sz w:val="20"/>
          <w:szCs w:val="20"/>
        </w:rPr>
        <w:tab/>
      </w:r>
      <w:r w:rsidR="0023204F">
        <w:rPr>
          <w:rFonts w:asciiTheme="minorHAnsi" w:hAnsiTheme="minorHAnsi"/>
          <w:iCs/>
          <w:sz w:val="20"/>
          <w:szCs w:val="20"/>
        </w:rPr>
        <w:t>trudno powiedzieć/ nie mam zdania</w:t>
      </w:r>
    </w:p>
    <w:p w:rsidR="0023204F" w:rsidRDefault="0023204F">
      <w:pPr>
        <w:suppressAutoHyphens w:val="0"/>
        <w:spacing w:after="200" w:line="276" w:lineRule="auto"/>
        <w:rPr>
          <w:rFonts w:asciiTheme="minorHAnsi" w:hAnsiTheme="minorHAnsi"/>
          <w:sz w:val="20"/>
          <w:szCs w:val="20"/>
        </w:rPr>
      </w:pPr>
    </w:p>
    <w:p w:rsidR="00EE2B9D" w:rsidRPr="00EE2B9D" w:rsidRDefault="00F33841" w:rsidP="00EE2B9D">
      <w:pPr>
        <w:pStyle w:val="Nagwek2"/>
        <w:numPr>
          <w:ilvl w:val="0"/>
          <w:numId w:val="3"/>
        </w:numPr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</w:pPr>
      <w:r>
        <w:rPr>
          <w:rFonts w:asciiTheme="minorHAnsi" w:hAnsiTheme="minorHAnsi" w:cs="Times New Roman"/>
          <w:sz w:val="20"/>
          <w:szCs w:val="20"/>
        </w:rPr>
        <w:t xml:space="preserve">Na jakim obszarze odbywają się </w:t>
      </w:r>
      <w:r w:rsidR="00EE2B9D">
        <w:rPr>
          <w:rFonts w:asciiTheme="minorHAnsi" w:hAnsiTheme="minorHAnsi" w:cs="Times New Roman"/>
          <w:sz w:val="20"/>
          <w:szCs w:val="20"/>
        </w:rPr>
        <w:t xml:space="preserve">wydarzenie kulturalne, w których Pan/i </w:t>
      </w:r>
      <w:r>
        <w:rPr>
          <w:rFonts w:asciiTheme="minorHAnsi" w:hAnsiTheme="minorHAnsi" w:cs="Times New Roman"/>
          <w:sz w:val="20"/>
          <w:szCs w:val="20"/>
        </w:rPr>
        <w:t xml:space="preserve">najczęściej </w:t>
      </w:r>
      <w:r w:rsidR="00EE2B9D">
        <w:rPr>
          <w:rFonts w:asciiTheme="minorHAnsi" w:hAnsiTheme="minorHAnsi" w:cs="Times New Roman"/>
          <w:sz w:val="20"/>
          <w:szCs w:val="20"/>
        </w:rPr>
        <w:t xml:space="preserve">uczestniczy? </w:t>
      </w:r>
      <w:r w:rsidR="00EE2B9D" w:rsidRP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(proszę zaznaczyć 1 odpowiedź)</w:t>
      </w:r>
      <w:r w:rsidR="00A325B2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.</w:t>
      </w:r>
    </w:p>
    <w:p w:rsidR="00EE2B9D" w:rsidRPr="00B75B11" w:rsidRDefault="00F347FC" w:rsidP="00EE2B9D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sz w:val="20"/>
          <w:szCs w:val="20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r w:rsidR="00EE2B9D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B75B11">
        <w:rPr>
          <w:rFonts w:asciiTheme="minorHAnsi" w:hAnsiTheme="minorHAnsi"/>
          <w:sz w:val="20"/>
          <w:szCs w:val="20"/>
        </w:rPr>
        <w:fldChar w:fldCharType="end"/>
      </w:r>
      <w:r w:rsidR="00EE2B9D" w:rsidRPr="00B75B11">
        <w:rPr>
          <w:rFonts w:asciiTheme="minorHAnsi" w:hAnsiTheme="minorHAnsi"/>
          <w:sz w:val="20"/>
          <w:szCs w:val="20"/>
        </w:rPr>
        <w:tab/>
      </w:r>
      <w:r w:rsidR="00EE2B9D">
        <w:rPr>
          <w:rFonts w:asciiTheme="minorHAnsi" w:hAnsiTheme="minorHAnsi"/>
          <w:iCs/>
          <w:sz w:val="20"/>
          <w:szCs w:val="20"/>
        </w:rPr>
        <w:t>obszar gminy Sierakowice</w:t>
      </w:r>
    </w:p>
    <w:p w:rsidR="00AB1E86" w:rsidRDefault="00F347FC" w:rsidP="00EE2B9D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EE2B9D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EE2B9D" w:rsidRPr="00B75B11">
        <w:rPr>
          <w:rFonts w:asciiTheme="minorHAnsi" w:hAnsiTheme="minorHAnsi"/>
          <w:iCs/>
          <w:sz w:val="20"/>
          <w:szCs w:val="20"/>
        </w:rPr>
        <w:tab/>
      </w:r>
      <w:r w:rsidR="00EE2B9D">
        <w:rPr>
          <w:rFonts w:asciiTheme="minorHAnsi" w:hAnsiTheme="minorHAnsi"/>
          <w:iCs/>
          <w:sz w:val="20"/>
          <w:szCs w:val="20"/>
        </w:rPr>
        <w:t>inny obszar</w:t>
      </w:r>
      <w:r w:rsidR="0023204F">
        <w:rPr>
          <w:rFonts w:asciiTheme="minorHAnsi" w:hAnsiTheme="minorHAnsi"/>
          <w:iCs/>
          <w:sz w:val="20"/>
          <w:szCs w:val="20"/>
        </w:rPr>
        <w:t>, jaki? ……………………………………………………..</w:t>
      </w:r>
    </w:p>
    <w:p w:rsidR="00EE2B9D" w:rsidRDefault="00EE2B9D" w:rsidP="00EE2B9D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</w:p>
    <w:p w:rsidR="00CF1E5A" w:rsidRDefault="00F33841" w:rsidP="00F33841">
      <w:pPr>
        <w:pStyle w:val="Nagwek2"/>
        <w:numPr>
          <w:ilvl w:val="0"/>
          <w:numId w:val="3"/>
        </w:numPr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</w:pPr>
      <w:r>
        <w:rPr>
          <w:rFonts w:asciiTheme="minorHAnsi" w:hAnsiTheme="minorHAnsi" w:cs="Times New Roman"/>
          <w:sz w:val="20"/>
          <w:szCs w:val="20"/>
        </w:rPr>
        <w:t xml:space="preserve">Proszę wskazać oferty kulturalne, z których </w:t>
      </w:r>
      <w:r w:rsidR="00EE2B9D">
        <w:rPr>
          <w:rFonts w:asciiTheme="minorHAnsi" w:hAnsiTheme="minorHAnsi" w:cs="Times New Roman"/>
          <w:sz w:val="20"/>
          <w:szCs w:val="20"/>
        </w:rPr>
        <w:t xml:space="preserve">Pan/i </w:t>
      </w:r>
      <w:r>
        <w:rPr>
          <w:rFonts w:asciiTheme="minorHAnsi" w:hAnsiTheme="minorHAnsi" w:cs="Times New Roman"/>
          <w:sz w:val="20"/>
          <w:szCs w:val="20"/>
        </w:rPr>
        <w:t>korzysta</w:t>
      </w:r>
      <w:r w:rsidR="00EE2B9D">
        <w:rPr>
          <w:rFonts w:asciiTheme="minorHAnsi" w:hAnsiTheme="minorHAnsi" w:cs="Times New Roman"/>
          <w:sz w:val="20"/>
          <w:szCs w:val="20"/>
        </w:rPr>
        <w:t xml:space="preserve">? </w:t>
      </w:r>
      <w:r w:rsidR="00EE2B9D" w:rsidRP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(</w:t>
      </w:r>
      <w:r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dowolna liczba</w:t>
      </w:r>
      <w:r w:rsidR="00EE2B9D" w:rsidRP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 xml:space="preserve"> odpowied</w:t>
      </w:r>
      <w:r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zi</w:t>
      </w:r>
      <w:r w:rsidR="00EE2B9D" w:rsidRP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)</w:t>
      </w:r>
    </w:p>
    <w:p w:rsidR="00F33841" w:rsidRPr="00F33841" w:rsidRDefault="00F33841" w:rsidP="00F33841"/>
    <w:tbl>
      <w:tblPr>
        <w:tblW w:w="4905" w:type="pct"/>
        <w:tblCellMar>
          <w:left w:w="70" w:type="dxa"/>
          <w:right w:w="70" w:type="dxa"/>
        </w:tblCellMar>
        <w:tblLook w:val="0000"/>
      </w:tblPr>
      <w:tblGrid>
        <w:gridCol w:w="296"/>
        <w:gridCol w:w="8389"/>
        <w:gridCol w:w="770"/>
      </w:tblGrid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Koncerty muzyczne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Spektakle teatralne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Pokazy i przeglądy filmowe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Wystawy sztuki 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e.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Muzea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Spotkania poetyckie/literackie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336A74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6946F7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Festyny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336A74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Biblioteka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336A74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</w:t>
            </w:r>
            <w:r w:rsidR="006946F7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Warsztaty plastyczne, taneczne, muzyczne, malarskie, rękodzieła itp.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336A74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6946F7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Zloty fanów, np. militariów, motoryzacji, itp.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336A74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946F7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Wydarzenia mające na celu promocję i kultywowanie lokalnej kultury i dziedzictwa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336A74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Default="00336A74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</w:t>
            </w:r>
            <w:r w:rsidR="006946F7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4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Inne </w:t>
            </w:r>
            <w:r w:rsidRPr="00C91A96">
              <w:rPr>
                <w:rFonts w:asciiTheme="minorHAnsi" w:hAnsiTheme="minorHAnsi"/>
                <w:i/>
                <w:iCs/>
                <w:sz w:val="20"/>
                <w:szCs w:val="20"/>
              </w:rPr>
              <w:t>(proszę wskazać jakie)</w:t>
            </w:r>
          </w:p>
          <w:p w:rsidR="006946F7" w:rsidRDefault="006946F7" w:rsidP="006946F7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6946F7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CF1E5A" w:rsidRPr="00B75B11" w:rsidRDefault="00CF1E5A" w:rsidP="00CF1E5A">
      <w:pPr>
        <w:rPr>
          <w:rFonts w:asciiTheme="minorHAnsi" w:hAnsiTheme="minorHAnsi"/>
          <w:sz w:val="20"/>
          <w:szCs w:val="20"/>
        </w:rPr>
      </w:pPr>
    </w:p>
    <w:p w:rsidR="007B5EBE" w:rsidRDefault="007B5EBE">
      <w:pPr>
        <w:suppressAutoHyphens w:val="0"/>
        <w:spacing w:after="200" w:line="276" w:lineRule="auto"/>
        <w:rPr>
          <w:rFonts w:asciiTheme="minorHAnsi" w:hAnsiTheme="minorHAnsi"/>
          <w:b/>
          <w:bCs/>
          <w:sz w:val="20"/>
          <w:szCs w:val="20"/>
        </w:rPr>
      </w:pPr>
    </w:p>
    <w:p w:rsidR="0074512E" w:rsidRPr="006946F7" w:rsidRDefault="0074512E" w:rsidP="0074512E">
      <w:pPr>
        <w:pStyle w:val="Akapitzlist"/>
        <w:numPr>
          <w:ilvl w:val="0"/>
          <w:numId w:val="3"/>
        </w:numPr>
        <w:rPr>
          <w:rFonts w:asciiTheme="minorHAnsi" w:hAnsiTheme="minorHAnsi"/>
          <w:b/>
          <w:sz w:val="20"/>
          <w:szCs w:val="20"/>
        </w:rPr>
      </w:pPr>
      <w:r w:rsidRPr="006946F7">
        <w:rPr>
          <w:rFonts w:asciiTheme="minorHAnsi" w:hAnsiTheme="minorHAnsi"/>
          <w:b/>
          <w:bCs/>
          <w:sz w:val="20"/>
          <w:szCs w:val="20"/>
        </w:rPr>
        <w:t>W jakich wydarzeniach kulturalnych, odbywających się w ostatnim roku na terenie gminy Sierakowice Pan/i uczestniczył/a?</w:t>
      </w:r>
      <w:r w:rsidRPr="006946F7">
        <w:rPr>
          <w:rFonts w:asciiTheme="minorHAnsi" w:hAnsiTheme="minorHAnsi"/>
          <w:sz w:val="20"/>
          <w:szCs w:val="20"/>
        </w:rPr>
        <w:t xml:space="preserve"> </w:t>
      </w:r>
      <w:r w:rsidRPr="006946F7">
        <w:rPr>
          <w:rFonts w:asciiTheme="minorHAnsi" w:hAnsiTheme="minorHAnsi"/>
          <w:bCs/>
          <w:i/>
          <w:iCs/>
          <w:sz w:val="20"/>
          <w:szCs w:val="20"/>
        </w:rPr>
        <w:t>(dowolna liczba odpowiedzi)</w:t>
      </w:r>
    </w:p>
    <w:p w:rsidR="00B96227" w:rsidRPr="00B96227" w:rsidRDefault="00B96227" w:rsidP="00741143">
      <w:pPr>
        <w:numPr>
          <w:ilvl w:val="0"/>
          <w:numId w:val="1"/>
        </w:numPr>
        <w:tabs>
          <w:tab w:val="clear" w:pos="0"/>
          <w:tab w:val="left" w:pos="720"/>
        </w:tabs>
        <w:jc w:val="both"/>
        <w:rPr>
          <w:rFonts w:asciiTheme="minorHAnsi" w:hAnsiTheme="minorHAnsi"/>
          <w:b/>
          <w:sz w:val="20"/>
          <w:szCs w:val="20"/>
        </w:rPr>
      </w:pPr>
    </w:p>
    <w:tbl>
      <w:tblPr>
        <w:tblW w:w="4905" w:type="pct"/>
        <w:tblCellMar>
          <w:left w:w="70" w:type="dxa"/>
          <w:right w:w="70" w:type="dxa"/>
        </w:tblCellMar>
        <w:tblLook w:val="0000"/>
      </w:tblPr>
      <w:tblGrid>
        <w:gridCol w:w="351"/>
        <w:gridCol w:w="8389"/>
        <w:gridCol w:w="715"/>
      </w:tblGrid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a.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A47379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47379">
              <w:rPr>
                <w:rFonts w:asciiTheme="minorHAnsi" w:hAnsiTheme="minorHAnsi"/>
                <w:sz w:val="20"/>
                <w:szCs w:val="20"/>
              </w:rPr>
              <w:t>Jarmark Bożonarodzeniowy w Sierakowicach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47379">
              <w:rPr>
                <w:rFonts w:asciiTheme="minorHAnsi" w:hAnsiTheme="minorHAnsi"/>
                <w:sz w:val="20"/>
                <w:szCs w:val="20"/>
              </w:rPr>
              <w:t>Msza i koncert z okazji Hubertusa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47379">
              <w:rPr>
                <w:rFonts w:asciiTheme="minorHAnsi" w:hAnsiTheme="minorHAnsi"/>
                <w:sz w:val="20"/>
                <w:szCs w:val="20"/>
              </w:rPr>
              <w:t>Obchody 101. rocznicy odzyskania niepodległości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d.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A47379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47379">
              <w:rPr>
                <w:rFonts w:asciiTheme="minorHAnsi" w:hAnsiTheme="minorHAnsi"/>
                <w:sz w:val="20"/>
                <w:szCs w:val="20"/>
              </w:rPr>
              <w:t>Jesień słońcem rozśpiewana – KONCERT zespołu WAGABUNDY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e.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Gala Młodzieżowego Studia Nagrań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XIX Biegi Uliczne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Letni Festiwal Muzyki Kameralnej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Kaszubskie Dożynki Gminy Sierakowice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i.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„</w:t>
            </w:r>
            <w:r w:rsidRPr="00A47379">
              <w:rPr>
                <w:rFonts w:asciiTheme="minorHAnsi" w:hAnsiTheme="minorHAnsi"/>
                <w:sz w:val="20"/>
                <w:szCs w:val="20"/>
              </w:rPr>
              <w:t>Noc pod Gwiazdami 2019</w:t>
            </w:r>
            <w:r>
              <w:rPr>
                <w:rFonts w:asciiTheme="minorHAnsi" w:hAnsiTheme="minorHAnsi"/>
                <w:sz w:val="20"/>
                <w:szCs w:val="20"/>
              </w:rPr>
              <w:t>”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Kinowe czwartki w plenerze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A47379">
              <w:rPr>
                <w:rFonts w:asciiTheme="minorHAnsi" w:hAnsiTheme="minorHAnsi"/>
                <w:sz w:val="20"/>
                <w:szCs w:val="20"/>
              </w:rPr>
              <w:t>Koncert Gospel- John Tillery &amp; Living Sacrifice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Pr="00B9622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Pr="00B96227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Festiwal Kultury Łowieckiej Knieja 2019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47379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7379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„Kaszubska Sobótka”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Pr="00B75B11" w:rsidRDefault="00F347FC" w:rsidP="0023204F">
            <w:pPr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0ED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47379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7379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Rajdy rowerowe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Pr="00B75B11" w:rsidRDefault="00F347FC" w:rsidP="0023204F">
            <w:pPr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0ED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47379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7379" w:rsidRDefault="00A47379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l.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500ED7">
              <w:rPr>
                <w:rFonts w:asciiTheme="minorHAnsi" w:hAnsiTheme="minorHAnsi"/>
                <w:sz w:val="20"/>
                <w:szCs w:val="20"/>
              </w:rPr>
              <w:t>Obchody 228. rocznicy uchwalenia Konstytucji 3 Maja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Pr="00B75B11" w:rsidRDefault="00F347FC" w:rsidP="0023204F">
            <w:pPr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0ED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47379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500ED7">
              <w:rPr>
                <w:rFonts w:asciiTheme="minorHAnsi" w:hAnsiTheme="minorHAnsi"/>
                <w:sz w:val="20"/>
                <w:szCs w:val="20"/>
              </w:rPr>
              <w:t>Jarmark Wielkanocny w Sierakowicach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Pr="00B75B11" w:rsidRDefault="00F347FC" w:rsidP="0023204F">
            <w:pPr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0ED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47379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Pola Nadziei „2019”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Pr="00B75B11" w:rsidRDefault="00F347FC" w:rsidP="0023204F">
            <w:pPr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0ED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47379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Spektakle w Gminnym Ośrodku Kultury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Pr="00B75B11" w:rsidRDefault="00F347FC" w:rsidP="0023204F">
            <w:pPr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0ED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47379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 w:rsidRPr="00500ED7">
              <w:rPr>
                <w:rFonts w:asciiTheme="minorHAnsi" w:hAnsiTheme="minorHAnsi"/>
                <w:sz w:val="20"/>
                <w:szCs w:val="20"/>
              </w:rPr>
              <w:t>Wielka Orkiestra Świątecznej Pomocy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Pr="00B75B11" w:rsidRDefault="00F347FC" w:rsidP="0023204F">
            <w:pPr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0ED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A47379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Orszak Trzech Króli w Sierakowicach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7379" w:rsidRPr="00B75B11" w:rsidRDefault="00F347FC" w:rsidP="0023204F">
            <w:pPr>
              <w:snapToGrid w:val="0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0ED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6946F7" w:rsidRPr="00B96227" w:rsidTr="0023204F">
        <w:trPr>
          <w:trHeight w:val="397"/>
        </w:trPr>
        <w:tc>
          <w:tcPr>
            <w:tcW w:w="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946F7" w:rsidRDefault="00500ED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6946F7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Inne </w:t>
            </w:r>
            <w:r w:rsidRPr="00C91A96">
              <w:rPr>
                <w:rFonts w:asciiTheme="minorHAnsi" w:hAnsiTheme="minorHAnsi"/>
                <w:i/>
                <w:iCs/>
                <w:sz w:val="20"/>
                <w:szCs w:val="20"/>
              </w:rPr>
              <w:t>(proszę wskazać jakie)</w:t>
            </w:r>
          </w:p>
          <w:p w:rsidR="006946F7" w:rsidRDefault="006946F7" w:rsidP="0023204F">
            <w:pPr>
              <w:snapToGrid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……………………………………………………………………………………………………………………………………………………………..</w:t>
            </w:r>
          </w:p>
        </w:tc>
        <w:tc>
          <w:tcPr>
            <w:tcW w:w="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6F7" w:rsidRDefault="00F347FC" w:rsidP="0023204F">
            <w:pPr>
              <w:snapToGrid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begin">
                <w:ffData>
                  <w:name w:val="Wybó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46F7" w:rsidRPr="00B75B11">
              <w:rPr>
                <w:rFonts w:asciiTheme="minorHAnsi" w:hAnsi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separate"/>
            </w:r>
            <w:r w:rsidRPr="00B75B11">
              <w:rPr>
                <w:rFonts w:asciiTheme="minorHAnsi" w:hAnsiTheme="minorHAnsi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="00B96227" w:rsidRDefault="00B96227" w:rsidP="006946F7">
      <w:pPr>
        <w:rPr>
          <w:rFonts w:asciiTheme="minorHAnsi" w:hAnsiTheme="minorHAnsi"/>
          <w:sz w:val="20"/>
          <w:szCs w:val="20"/>
        </w:rPr>
      </w:pPr>
    </w:p>
    <w:p w:rsidR="006946F7" w:rsidRDefault="006946F7" w:rsidP="006946F7">
      <w:pPr>
        <w:rPr>
          <w:rFonts w:asciiTheme="minorHAnsi" w:hAnsiTheme="minorHAnsi"/>
          <w:sz w:val="20"/>
          <w:szCs w:val="20"/>
        </w:rPr>
      </w:pPr>
    </w:p>
    <w:p w:rsidR="0074512E" w:rsidRPr="0074512E" w:rsidRDefault="0074512E" w:rsidP="006946F7">
      <w:pPr>
        <w:pStyle w:val="Nagwek2"/>
        <w:numPr>
          <w:ilvl w:val="0"/>
          <w:numId w:val="3"/>
        </w:numPr>
        <w:spacing w:before="120"/>
        <w:ind w:left="539"/>
        <w:rPr>
          <w:rFonts w:asciiTheme="minorHAnsi" w:hAnsiTheme="minorHAnsi"/>
          <w:iCs/>
          <w:sz w:val="20"/>
          <w:szCs w:val="20"/>
        </w:rPr>
      </w:pPr>
      <w:r w:rsidRPr="0074512E">
        <w:rPr>
          <w:rFonts w:asciiTheme="minorHAnsi" w:hAnsiTheme="minorHAnsi" w:cs="Times New Roman"/>
          <w:sz w:val="20"/>
          <w:szCs w:val="20"/>
        </w:rPr>
        <w:lastRenderedPageBreak/>
        <w:t xml:space="preserve">Skąd czerpie Pan/i informacje o ofercie kulturalnej w </w:t>
      </w:r>
      <w:r>
        <w:rPr>
          <w:rFonts w:asciiTheme="minorHAnsi" w:hAnsiTheme="minorHAnsi" w:cs="Times New Roman"/>
          <w:sz w:val="20"/>
          <w:szCs w:val="20"/>
        </w:rPr>
        <w:t>gminie</w:t>
      </w:r>
      <w:r w:rsidR="006F6871">
        <w:rPr>
          <w:rFonts w:asciiTheme="minorHAnsi" w:hAnsiTheme="minorHAnsi" w:cs="Times New Roman"/>
          <w:sz w:val="20"/>
          <w:szCs w:val="20"/>
        </w:rPr>
        <w:t xml:space="preserve"> Sierakowice</w:t>
      </w:r>
      <w:r w:rsidR="006946F7" w:rsidRPr="0074512E">
        <w:rPr>
          <w:rFonts w:asciiTheme="minorHAnsi" w:hAnsiTheme="minorHAnsi" w:cs="Times New Roman"/>
          <w:sz w:val="20"/>
          <w:szCs w:val="20"/>
        </w:rPr>
        <w:t xml:space="preserve">? </w:t>
      </w:r>
      <w:r w:rsidR="006946F7" w:rsidRPr="0074512E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(</w:t>
      </w:r>
      <w:r w:rsidR="004200B6" w:rsidRPr="004200B6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dowolna liczba odpowiedzi</w:t>
      </w:r>
      <w:r w:rsidR="006946F7" w:rsidRPr="0074512E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 xml:space="preserve">). </w:t>
      </w:r>
    </w:p>
    <w:p w:rsidR="006946F7" w:rsidRPr="0074512E" w:rsidRDefault="00F347FC" w:rsidP="0074512E">
      <w:pPr>
        <w:pStyle w:val="Nagwek2"/>
        <w:numPr>
          <w:ilvl w:val="0"/>
          <w:numId w:val="0"/>
        </w:numPr>
        <w:spacing w:before="120"/>
        <w:ind w:left="539"/>
        <w:rPr>
          <w:rFonts w:asciiTheme="minorHAnsi" w:hAnsiTheme="minorHAnsi"/>
          <w:iCs/>
          <w:sz w:val="20"/>
          <w:szCs w:val="20"/>
        </w:rPr>
      </w:pPr>
      <w:r w:rsidRPr="0074512E">
        <w:rPr>
          <w:rFonts w:asciiTheme="minorHAnsi" w:hAnsiTheme="minorHAnsi"/>
          <w:sz w:val="20"/>
          <w:szCs w:val="20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r w:rsidR="006946F7" w:rsidRPr="0074512E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74512E">
        <w:rPr>
          <w:rFonts w:asciiTheme="minorHAnsi" w:hAnsiTheme="minorHAnsi"/>
          <w:sz w:val="20"/>
          <w:szCs w:val="20"/>
        </w:rPr>
        <w:fldChar w:fldCharType="end"/>
      </w:r>
      <w:r w:rsidR="006946F7" w:rsidRPr="0074512E">
        <w:rPr>
          <w:rFonts w:asciiTheme="minorHAnsi" w:hAnsiTheme="minorHAnsi"/>
          <w:b w:val="0"/>
          <w:bCs w:val="0"/>
          <w:sz w:val="20"/>
          <w:szCs w:val="20"/>
        </w:rPr>
        <w:tab/>
      </w:r>
      <w:r w:rsidR="0074512E" w:rsidRPr="0074512E">
        <w:rPr>
          <w:rFonts w:asciiTheme="minorHAnsi" w:hAnsiTheme="minorHAnsi"/>
          <w:b w:val="0"/>
          <w:bCs w:val="0"/>
          <w:iCs/>
          <w:sz w:val="20"/>
          <w:szCs w:val="20"/>
        </w:rPr>
        <w:t>z Internetu</w:t>
      </w:r>
    </w:p>
    <w:p w:rsidR="00B96227" w:rsidRDefault="00F347FC" w:rsidP="0074512E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6946F7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6946F7" w:rsidRPr="00B75B11">
        <w:rPr>
          <w:rFonts w:asciiTheme="minorHAnsi" w:hAnsiTheme="minorHAnsi"/>
          <w:iCs/>
          <w:sz w:val="20"/>
          <w:szCs w:val="20"/>
        </w:rPr>
        <w:tab/>
      </w:r>
      <w:r w:rsidR="0074512E">
        <w:rPr>
          <w:rFonts w:asciiTheme="minorHAnsi" w:hAnsiTheme="minorHAnsi"/>
          <w:iCs/>
          <w:sz w:val="20"/>
          <w:szCs w:val="20"/>
        </w:rPr>
        <w:t>z radia</w:t>
      </w:r>
    </w:p>
    <w:p w:rsidR="0074512E" w:rsidRPr="00B75B11" w:rsidRDefault="00F347FC" w:rsidP="0074512E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74512E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74512E" w:rsidRPr="00B75B11">
        <w:rPr>
          <w:rFonts w:asciiTheme="minorHAnsi" w:hAnsiTheme="minorHAnsi"/>
          <w:iCs/>
          <w:sz w:val="20"/>
          <w:szCs w:val="20"/>
        </w:rPr>
        <w:tab/>
      </w:r>
      <w:r w:rsidR="0074512E">
        <w:rPr>
          <w:rFonts w:asciiTheme="minorHAnsi" w:hAnsiTheme="minorHAnsi"/>
          <w:iCs/>
          <w:sz w:val="20"/>
          <w:szCs w:val="20"/>
        </w:rPr>
        <w:t>z prasy</w:t>
      </w:r>
    </w:p>
    <w:p w:rsidR="0074512E" w:rsidRPr="00B75B11" w:rsidRDefault="00F347FC" w:rsidP="0074512E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74512E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74512E" w:rsidRPr="00B75B11">
        <w:rPr>
          <w:rFonts w:asciiTheme="minorHAnsi" w:hAnsiTheme="minorHAnsi"/>
          <w:iCs/>
          <w:sz w:val="20"/>
          <w:szCs w:val="20"/>
        </w:rPr>
        <w:tab/>
      </w:r>
      <w:r w:rsidR="0074512E">
        <w:rPr>
          <w:rFonts w:asciiTheme="minorHAnsi" w:hAnsiTheme="minorHAnsi"/>
          <w:iCs/>
          <w:sz w:val="20"/>
          <w:szCs w:val="20"/>
        </w:rPr>
        <w:t>z informacji udostępnianych w urzędu</w:t>
      </w:r>
    </w:p>
    <w:p w:rsidR="0074512E" w:rsidRPr="00B75B11" w:rsidRDefault="00F347FC" w:rsidP="0074512E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74512E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74512E" w:rsidRPr="00B75B11">
        <w:rPr>
          <w:rFonts w:asciiTheme="minorHAnsi" w:hAnsiTheme="minorHAnsi"/>
          <w:iCs/>
          <w:sz w:val="20"/>
          <w:szCs w:val="20"/>
        </w:rPr>
        <w:tab/>
      </w:r>
      <w:r w:rsidR="0074512E">
        <w:rPr>
          <w:rFonts w:asciiTheme="minorHAnsi" w:hAnsiTheme="minorHAnsi"/>
          <w:iCs/>
          <w:sz w:val="20"/>
          <w:szCs w:val="20"/>
        </w:rPr>
        <w:t>z plakatów/ulotek</w:t>
      </w:r>
    </w:p>
    <w:p w:rsidR="0074512E" w:rsidRDefault="00F347FC" w:rsidP="0074512E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74512E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74512E" w:rsidRPr="00B75B11">
        <w:rPr>
          <w:rFonts w:asciiTheme="minorHAnsi" w:hAnsiTheme="minorHAnsi"/>
          <w:iCs/>
          <w:sz w:val="20"/>
          <w:szCs w:val="20"/>
        </w:rPr>
        <w:tab/>
      </w:r>
      <w:r w:rsidR="004200B6">
        <w:rPr>
          <w:rFonts w:asciiTheme="minorHAnsi" w:hAnsiTheme="minorHAnsi"/>
          <w:iCs/>
          <w:sz w:val="20"/>
          <w:szCs w:val="20"/>
        </w:rPr>
        <w:t>z ogłoszeń w kościele</w:t>
      </w:r>
    </w:p>
    <w:p w:rsidR="004200B6" w:rsidRPr="00B75B11" w:rsidRDefault="00F347FC" w:rsidP="004200B6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4200B6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4200B6" w:rsidRPr="00B75B11">
        <w:rPr>
          <w:rFonts w:asciiTheme="minorHAnsi" w:hAnsiTheme="minorHAnsi"/>
          <w:iCs/>
          <w:sz w:val="20"/>
          <w:szCs w:val="20"/>
        </w:rPr>
        <w:tab/>
      </w:r>
      <w:r w:rsidR="004200B6">
        <w:rPr>
          <w:rFonts w:asciiTheme="minorHAnsi" w:hAnsiTheme="minorHAnsi"/>
          <w:iCs/>
          <w:sz w:val="20"/>
          <w:szCs w:val="20"/>
        </w:rPr>
        <w:t>dowiaduje się od znajomych/rodziny/itp.</w:t>
      </w:r>
    </w:p>
    <w:p w:rsidR="0074512E" w:rsidRPr="00B75B11" w:rsidRDefault="00F347FC" w:rsidP="0074512E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74512E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74512E" w:rsidRPr="00B75B11">
        <w:rPr>
          <w:rFonts w:asciiTheme="minorHAnsi" w:hAnsiTheme="minorHAnsi"/>
          <w:iCs/>
          <w:sz w:val="20"/>
          <w:szCs w:val="20"/>
        </w:rPr>
        <w:tab/>
      </w:r>
      <w:r w:rsidR="004200B6">
        <w:rPr>
          <w:rFonts w:asciiTheme="minorHAnsi" w:hAnsiTheme="minorHAnsi"/>
          <w:iCs/>
          <w:sz w:val="20"/>
          <w:szCs w:val="20"/>
        </w:rPr>
        <w:t>inne, jakie? ……………………………………………………..</w:t>
      </w:r>
    </w:p>
    <w:p w:rsidR="00DB7024" w:rsidRDefault="00DB7024">
      <w:pPr>
        <w:suppressAutoHyphens w:val="0"/>
        <w:spacing w:after="200" w:line="276" w:lineRule="auto"/>
        <w:rPr>
          <w:rFonts w:asciiTheme="minorHAnsi" w:hAnsiTheme="minorHAnsi"/>
          <w:b/>
          <w:bCs/>
          <w:sz w:val="20"/>
          <w:szCs w:val="20"/>
        </w:rPr>
      </w:pPr>
    </w:p>
    <w:p w:rsidR="00F01FAD" w:rsidRPr="0074512E" w:rsidRDefault="00F01FAD" w:rsidP="00F01FAD">
      <w:pPr>
        <w:pStyle w:val="Nagwek2"/>
        <w:numPr>
          <w:ilvl w:val="0"/>
          <w:numId w:val="3"/>
        </w:numPr>
        <w:spacing w:before="120"/>
        <w:ind w:left="539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 w:cs="Times New Roman"/>
          <w:sz w:val="20"/>
          <w:szCs w:val="20"/>
        </w:rPr>
        <w:t>Czy uważa Pan/i, że</w:t>
      </w:r>
      <w:r w:rsidR="00336A74">
        <w:rPr>
          <w:rFonts w:asciiTheme="minorHAnsi" w:hAnsiTheme="minorHAnsi" w:cs="Times New Roman"/>
          <w:sz w:val="20"/>
          <w:szCs w:val="20"/>
        </w:rPr>
        <w:t xml:space="preserve"> należy wzmocnić działania eksponujące</w:t>
      </w:r>
      <w:r>
        <w:rPr>
          <w:rFonts w:asciiTheme="minorHAnsi" w:hAnsiTheme="minorHAnsi" w:cs="Times New Roman"/>
          <w:sz w:val="20"/>
          <w:szCs w:val="20"/>
        </w:rPr>
        <w:t xml:space="preserve"> kultur</w:t>
      </w:r>
      <w:r w:rsidR="00336A74">
        <w:rPr>
          <w:rFonts w:asciiTheme="minorHAnsi" w:hAnsiTheme="minorHAnsi" w:cs="Times New Roman"/>
          <w:sz w:val="20"/>
          <w:szCs w:val="20"/>
        </w:rPr>
        <w:t>ę</w:t>
      </w:r>
      <w:r>
        <w:rPr>
          <w:rFonts w:asciiTheme="minorHAnsi" w:hAnsiTheme="minorHAnsi" w:cs="Times New Roman"/>
          <w:sz w:val="20"/>
          <w:szCs w:val="20"/>
        </w:rPr>
        <w:t xml:space="preserve"> kaszubsk</w:t>
      </w:r>
      <w:r w:rsidR="00336A74">
        <w:rPr>
          <w:rFonts w:asciiTheme="minorHAnsi" w:hAnsiTheme="minorHAnsi" w:cs="Times New Roman"/>
          <w:sz w:val="20"/>
          <w:szCs w:val="20"/>
        </w:rPr>
        <w:t>ą</w:t>
      </w:r>
      <w:r>
        <w:rPr>
          <w:rFonts w:asciiTheme="minorHAnsi" w:hAnsiTheme="minorHAnsi" w:cs="Times New Roman"/>
          <w:sz w:val="20"/>
          <w:szCs w:val="20"/>
        </w:rPr>
        <w:t xml:space="preserve"> poprzez wydarzenia kulturalne, organizowane na terenie gminy </w:t>
      </w:r>
      <w:r w:rsidR="0023204F">
        <w:rPr>
          <w:rFonts w:asciiTheme="minorHAnsi" w:hAnsiTheme="minorHAnsi" w:cs="Times New Roman"/>
          <w:sz w:val="20"/>
          <w:szCs w:val="20"/>
        </w:rPr>
        <w:t>Sierakowice</w:t>
      </w:r>
      <w:r w:rsidRPr="0074512E">
        <w:rPr>
          <w:rFonts w:asciiTheme="minorHAnsi" w:hAnsiTheme="minorHAnsi" w:cs="Times New Roman"/>
          <w:sz w:val="20"/>
          <w:szCs w:val="20"/>
        </w:rPr>
        <w:t xml:space="preserve">? </w:t>
      </w:r>
      <w:r w:rsidRPr="0074512E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(</w:t>
      </w:r>
      <w:r w:rsidRP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proszę zaznaczyć 1 odpowiedź</w:t>
      </w:r>
      <w:r w:rsidRPr="0074512E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 xml:space="preserve">). </w:t>
      </w:r>
    </w:p>
    <w:p w:rsidR="00741143" w:rsidRDefault="00741143" w:rsidP="00741143">
      <w:pPr>
        <w:numPr>
          <w:ilvl w:val="0"/>
          <w:numId w:val="1"/>
        </w:numPr>
        <w:tabs>
          <w:tab w:val="clear" w:pos="0"/>
          <w:tab w:val="left" w:pos="720"/>
        </w:tabs>
        <w:jc w:val="both"/>
        <w:rPr>
          <w:rFonts w:asciiTheme="minorHAnsi" w:hAnsiTheme="minorHAnsi"/>
          <w:b/>
          <w:sz w:val="20"/>
          <w:szCs w:val="20"/>
        </w:rPr>
      </w:pPr>
    </w:p>
    <w:p w:rsidR="00F01FAD" w:rsidRPr="0074512E" w:rsidRDefault="00F347FC" w:rsidP="00F01FAD">
      <w:pPr>
        <w:pStyle w:val="Nagwek2"/>
        <w:numPr>
          <w:ilvl w:val="0"/>
          <w:numId w:val="0"/>
        </w:numPr>
        <w:spacing w:before="120"/>
        <w:ind w:left="539"/>
        <w:rPr>
          <w:rFonts w:asciiTheme="minorHAnsi" w:hAnsiTheme="minorHAnsi"/>
          <w:iCs/>
          <w:sz w:val="20"/>
          <w:szCs w:val="20"/>
        </w:rPr>
      </w:pPr>
      <w:r w:rsidRPr="0074512E">
        <w:rPr>
          <w:rFonts w:asciiTheme="minorHAnsi" w:hAnsiTheme="minorHAnsi"/>
          <w:sz w:val="20"/>
          <w:szCs w:val="20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r w:rsidR="00F01FAD" w:rsidRPr="0074512E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74512E">
        <w:rPr>
          <w:rFonts w:asciiTheme="minorHAnsi" w:hAnsiTheme="minorHAnsi"/>
          <w:sz w:val="20"/>
          <w:szCs w:val="20"/>
        </w:rPr>
        <w:fldChar w:fldCharType="end"/>
      </w:r>
      <w:r w:rsidR="00F01FAD" w:rsidRPr="0074512E">
        <w:rPr>
          <w:rFonts w:asciiTheme="minorHAnsi" w:hAnsiTheme="minorHAnsi"/>
          <w:b w:val="0"/>
          <w:bCs w:val="0"/>
          <w:sz w:val="20"/>
          <w:szCs w:val="20"/>
        </w:rPr>
        <w:tab/>
      </w:r>
      <w:r w:rsidR="00F01FAD">
        <w:rPr>
          <w:rFonts w:asciiTheme="minorHAnsi" w:hAnsiTheme="minorHAnsi"/>
          <w:b w:val="0"/>
          <w:bCs w:val="0"/>
          <w:iCs/>
          <w:sz w:val="20"/>
          <w:szCs w:val="20"/>
        </w:rPr>
        <w:t>tak</w:t>
      </w:r>
    </w:p>
    <w:p w:rsidR="00F01FAD" w:rsidRDefault="00F347FC" w:rsidP="00F01FAD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F01FAD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F01FAD" w:rsidRPr="00B75B11">
        <w:rPr>
          <w:rFonts w:asciiTheme="minorHAnsi" w:hAnsiTheme="minorHAnsi"/>
          <w:iCs/>
          <w:sz w:val="20"/>
          <w:szCs w:val="20"/>
        </w:rPr>
        <w:tab/>
      </w:r>
      <w:r w:rsidR="00F01FAD">
        <w:rPr>
          <w:rFonts w:asciiTheme="minorHAnsi" w:hAnsiTheme="minorHAnsi"/>
          <w:iCs/>
          <w:sz w:val="20"/>
          <w:szCs w:val="20"/>
        </w:rPr>
        <w:t>nie, dlaczego? ………………………………………………….</w:t>
      </w:r>
    </w:p>
    <w:p w:rsidR="00E62D95" w:rsidRDefault="00E62D95" w:rsidP="00741143">
      <w:pPr>
        <w:numPr>
          <w:ilvl w:val="0"/>
          <w:numId w:val="1"/>
        </w:numPr>
        <w:tabs>
          <w:tab w:val="clear" w:pos="0"/>
          <w:tab w:val="left" w:pos="720"/>
        </w:tabs>
        <w:jc w:val="both"/>
        <w:rPr>
          <w:rFonts w:asciiTheme="minorHAnsi" w:hAnsiTheme="minorHAnsi"/>
          <w:b/>
          <w:sz w:val="20"/>
          <w:szCs w:val="20"/>
        </w:rPr>
      </w:pPr>
    </w:p>
    <w:p w:rsidR="00E62D95" w:rsidRDefault="00E62D95" w:rsidP="0023204F">
      <w:pPr>
        <w:tabs>
          <w:tab w:val="left" w:pos="720"/>
        </w:tabs>
        <w:jc w:val="both"/>
        <w:rPr>
          <w:rFonts w:asciiTheme="minorHAnsi" w:hAnsiTheme="minorHAnsi"/>
          <w:b/>
          <w:sz w:val="20"/>
          <w:szCs w:val="20"/>
        </w:rPr>
      </w:pPr>
    </w:p>
    <w:p w:rsidR="0023204F" w:rsidRPr="0074512E" w:rsidRDefault="0023204F" w:rsidP="0023204F">
      <w:pPr>
        <w:pStyle w:val="Nagwek2"/>
        <w:numPr>
          <w:ilvl w:val="0"/>
          <w:numId w:val="3"/>
        </w:numPr>
        <w:spacing w:before="120"/>
        <w:ind w:left="539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 w:cs="Times New Roman"/>
          <w:sz w:val="20"/>
          <w:szCs w:val="20"/>
        </w:rPr>
        <w:t>Czy uważa Pan/i, że infrastruktura (budynki, sale, sprzęt techniczny, miejsca plenerowe) dostępna na terenie gminy Sierakowice pozwala na organizację wszystkich wydarzeń kulturalnych, którymi zainteresowani są mieszkańcy gmin</w:t>
      </w:r>
      <w:r w:rsidRPr="0074512E">
        <w:rPr>
          <w:rFonts w:asciiTheme="minorHAnsi" w:hAnsiTheme="minorHAnsi" w:cs="Times New Roman"/>
          <w:sz w:val="20"/>
          <w:szCs w:val="20"/>
        </w:rPr>
        <w:t xml:space="preserve">? </w:t>
      </w:r>
      <w:r w:rsidRPr="0074512E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(</w:t>
      </w:r>
      <w:r w:rsidRPr="00EE2B9D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proszę zaznaczyć 1 odpowiedź</w:t>
      </w:r>
      <w:r w:rsidRPr="0074512E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).</w:t>
      </w:r>
    </w:p>
    <w:p w:rsidR="0023204F" w:rsidRDefault="0023204F" w:rsidP="0023204F">
      <w:pPr>
        <w:numPr>
          <w:ilvl w:val="0"/>
          <w:numId w:val="1"/>
        </w:numPr>
        <w:tabs>
          <w:tab w:val="clear" w:pos="0"/>
          <w:tab w:val="left" w:pos="720"/>
        </w:tabs>
        <w:jc w:val="both"/>
        <w:rPr>
          <w:rFonts w:asciiTheme="minorHAnsi" w:hAnsiTheme="minorHAnsi"/>
          <w:b/>
          <w:sz w:val="20"/>
          <w:szCs w:val="20"/>
        </w:rPr>
      </w:pPr>
    </w:p>
    <w:p w:rsidR="0023204F" w:rsidRPr="0074512E" w:rsidRDefault="00F347FC" w:rsidP="0023204F">
      <w:pPr>
        <w:pStyle w:val="Nagwek2"/>
        <w:numPr>
          <w:ilvl w:val="0"/>
          <w:numId w:val="0"/>
        </w:numPr>
        <w:spacing w:before="120"/>
        <w:ind w:left="539"/>
        <w:rPr>
          <w:rFonts w:asciiTheme="minorHAnsi" w:hAnsiTheme="minorHAnsi"/>
          <w:iCs/>
          <w:sz w:val="20"/>
          <w:szCs w:val="20"/>
        </w:rPr>
      </w:pPr>
      <w:r w:rsidRPr="0074512E">
        <w:rPr>
          <w:rFonts w:asciiTheme="minorHAnsi" w:hAnsiTheme="minorHAnsi"/>
          <w:sz w:val="20"/>
          <w:szCs w:val="20"/>
        </w:rPr>
        <w:fldChar w:fldCharType="begin">
          <w:ffData>
            <w:name w:val="Wybór10"/>
            <w:enabled/>
            <w:calcOnExit w:val="0"/>
            <w:checkBox>
              <w:sizeAuto/>
              <w:default w:val="0"/>
            </w:checkBox>
          </w:ffData>
        </w:fldChar>
      </w:r>
      <w:r w:rsidR="0023204F" w:rsidRPr="0074512E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sz w:val="20"/>
          <w:szCs w:val="20"/>
        </w:rPr>
      </w:r>
      <w:r>
        <w:rPr>
          <w:rFonts w:asciiTheme="minorHAnsi" w:hAnsiTheme="minorHAnsi"/>
          <w:sz w:val="20"/>
          <w:szCs w:val="20"/>
        </w:rPr>
        <w:fldChar w:fldCharType="separate"/>
      </w:r>
      <w:r w:rsidRPr="0074512E">
        <w:rPr>
          <w:rFonts w:asciiTheme="minorHAnsi" w:hAnsiTheme="minorHAnsi"/>
          <w:sz w:val="20"/>
          <w:szCs w:val="20"/>
        </w:rPr>
        <w:fldChar w:fldCharType="end"/>
      </w:r>
      <w:r w:rsidR="0023204F" w:rsidRPr="0074512E">
        <w:rPr>
          <w:rFonts w:asciiTheme="minorHAnsi" w:hAnsiTheme="minorHAnsi"/>
          <w:b w:val="0"/>
          <w:bCs w:val="0"/>
          <w:sz w:val="20"/>
          <w:szCs w:val="20"/>
        </w:rPr>
        <w:tab/>
      </w:r>
      <w:r w:rsidR="0023204F">
        <w:rPr>
          <w:rFonts w:asciiTheme="minorHAnsi" w:hAnsiTheme="minorHAnsi"/>
          <w:b w:val="0"/>
          <w:bCs w:val="0"/>
          <w:iCs/>
          <w:sz w:val="20"/>
          <w:szCs w:val="20"/>
        </w:rPr>
        <w:t>tak</w:t>
      </w:r>
    </w:p>
    <w:p w:rsidR="0023204F" w:rsidRDefault="00F347FC" w:rsidP="0023204F">
      <w:pPr>
        <w:spacing w:before="120"/>
        <w:ind w:left="539"/>
        <w:jc w:val="both"/>
        <w:rPr>
          <w:rFonts w:asciiTheme="minorHAnsi" w:hAnsiTheme="minorHAnsi"/>
          <w:iCs/>
          <w:sz w:val="20"/>
          <w:szCs w:val="20"/>
        </w:rPr>
      </w:pPr>
      <w:r w:rsidRPr="00B75B11">
        <w:rPr>
          <w:rFonts w:asciiTheme="minorHAnsi" w:hAnsiTheme="minorHAnsi"/>
          <w:iCs/>
          <w:sz w:val="20"/>
          <w:szCs w:val="20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="0023204F" w:rsidRPr="00B75B11">
        <w:rPr>
          <w:rFonts w:asciiTheme="minorHAnsi" w:hAnsiTheme="minorHAnsi"/>
          <w:sz w:val="20"/>
          <w:szCs w:val="20"/>
        </w:rPr>
        <w:instrText xml:space="preserve"> FORMCHECKBOX </w:instrText>
      </w:r>
      <w:r>
        <w:rPr>
          <w:rFonts w:asciiTheme="minorHAnsi" w:hAnsiTheme="minorHAnsi"/>
          <w:iCs/>
          <w:sz w:val="20"/>
          <w:szCs w:val="20"/>
        </w:rPr>
      </w:r>
      <w:r>
        <w:rPr>
          <w:rFonts w:asciiTheme="minorHAnsi" w:hAnsiTheme="minorHAnsi"/>
          <w:iCs/>
          <w:sz w:val="20"/>
          <w:szCs w:val="20"/>
        </w:rPr>
        <w:fldChar w:fldCharType="separate"/>
      </w:r>
      <w:r w:rsidRPr="00B75B11">
        <w:rPr>
          <w:rFonts w:asciiTheme="minorHAnsi" w:hAnsiTheme="minorHAnsi"/>
          <w:iCs/>
          <w:sz w:val="20"/>
          <w:szCs w:val="20"/>
        </w:rPr>
        <w:fldChar w:fldCharType="end"/>
      </w:r>
      <w:r w:rsidR="0023204F" w:rsidRPr="00B75B11">
        <w:rPr>
          <w:rFonts w:asciiTheme="minorHAnsi" w:hAnsiTheme="minorHAnsi"/>
          <w:iCs/>
          <w:sz w:val="20"/>
          <w:szCs w:val="20"/>
        </w:rPr>
        <w:tab/>
      </w:r>
      <w:r w:rsidR="0023204F">
        <w:rPr>
          <w:rFonts w:asciiTheme="minorHAnsi" w:hAnsiTheme="minorHAnsi"/>
          <w:iCs/>
          <w:sz w:val="20"/>
          <w:szCs w:val="20"/>
        </w:rPr>
        <w:t>nie, dlaczego? ………………………………………………….</w:t>
      </w:r>
    </w:p>
    <w:p w:rsidR="0023204F" w:rsidRDefault="0023204F" w:rsidP="0023204F">
      <w:pPr>
        <w:tabs>
          <w:tab w:val="left" w:pos="720"/>
        </w:tabs>
        <w:jc w:val="both"/>
        <w:rPr>
          <w:rFonts w:asciiTheme="minorHAnsi" w:hAnsiTheme="minorHAnsi"/>
          <w:b/>
          <w:sz w:val="20"/>
          <w:szCs w:val="20"/>
        </w:rPr>
      </w:pPr>
    </w:p>
    <w:p w:rsidR="0023204F" w:rsidRDefault="0023204F" w:rsidP="0023204F">
      <w:pPr>
        <w:tabs>
          <w:tab w:val="left" w:pos="720"/>
        </w:tabs>
        <w:jc w:val="both"/>
        <w:rPr>
          <w:rFonts w:asciiTheme="minorHAnsi" w:hAnsiTheme="minorHAnsi"/>
          <w:b/>
          <w:sz w:val="20"/>
          <w:szCs w:val="20"/>
        </w:rPr>
      </w:pPr>
    </w:p>
    <w:p w:rsidR="00F01FAD" w:rsidRPr="0074512E" w:rsidRDefault="00F01FAD" w:rsidP="00F01FAD">
      <w:pPr>
        <w:pStyle w:val="Nagwek2"/>
        <w:numPr>
          <w:ilvl w:val="0"/>
          <w:numId w:val="3"/>
        </w:numPr>
        <w:spacing w:before="120"/>
        <w:ind w:left="539"/>
        <w:rPr>
          <w:rFonts w:asciiTheme="minorHAnsi" w:hAnsiTheme="minorHAnsi"/>
          <w:iCs/>
          <w:sz w:val="20"/>
          <w:szCs w:val="20"/>
        </w:rPr>
      </w:pPr>
      <w:r>
        <w:rPr>
          <w:rFonts w:asciiTheme="minorHAnsi" w:hAnsiTheme="minorHAnsi" w:cs="Times New Roman"/>
          <w:sz w:val="20"/>
          <w:szCs w:val="20"/>
        </w:rPr>
        <w:t>Jakie działania według Pana/i powinny zostać zrealizowane, aby skuteczniej eksponować i rozpowszechniać świadomość o kulturze kaszubskiej</w:t>
      </w:r>
      <w:r w:rsidRPr="0074512E">
        <w:rPr>
          <w:rFonts w:asciiTheme="minorHAnsi" w:hAnsiTheme="minorHAnsi" w:cs="Times New Roman"/>
          <w:sz w:val="20"/>
          <w:szCs w:val="20"/>
        </w:rPr>
        <w:t>?</w:t>
      </w:r>
      <w:r w:rsidRPr="0074512E">
        <w:rPr>
          <w:rFonts w:asciiTheme="minorHAnsi" w:hAnsiTheme="minorHAnsi" w:cs="Times New Roman"/>
          <w:b w:val="0"/>
          <w:bCs w:val="0"/>
          <w:i/>
          <w:iCs/>
          <w:sz w:val="20"/>
          <w:szCs w:val="20"/>
        </w:rPr>
        <w:t>.</w:t>
      </w:r>
    </w:p>
    <w:p w:rsidR="00F01FAD" w:rsidRDefault="00F01FAD" w:rsidP="00F01FAD">
      <w:pPr>
        <w:numPr>
          <w:ilvl w:val="0"/>
          <w:numId w:val="1"/>
        </w:numPr>
        <w:tabs>
          <w:tab w:val="clear" w:pos="0"/>
          <w:tab w:val="left" w:pos="720"/>
        </w:tabs>
        <w:jc w:val="both"/>
        <w:rPr>
          <w:rFonts w:asciiTheme="minorHAnsi" w:hAnsiTheme="minorHAnsi"/>
          <w:b/>
          <w:sz w:val="20"/>
          <w:szCs w:val="20"/>
        </w:rPr>
      </w:pPr>
    </w:p>
    <w:p w:rsidR="00E62D95" w:rsidRPr="00F01FAD" w:rsidRDefault="00F01FAD" w:rsidP="0023204F">
      <w:pPr>
        <w:tabs>
          <w:tab w:val="left" w:pos="720"/>
        </w:tabs>
        <w:spacing w:line="480" w:lineRule="auto"/>
        <w:ind w:left="179"/>
        <w:rPr>
          <w:rFonts w:asciiTheme="minorHAnsi" w:hAnsiTheme="minorHAnsi"/>
          <w:bCs/>
          <w:sz w:val="20"/>
          <w:szCs w:val="20"/>
        </w:rPr>
      </w:pPr>
      <w:r w:rsidRPr="00F01FAD">
        <w:rPr>
          <w:rFonts w:asciiTheme="minorHAnsi" w:hAnsiTheme="minorHAnsi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bCs/>
          <w:sz w:val="20"/>
          <w:szCs w:val="20"/>
        </w:rPr>
        <w:t>…………</w:t>
      </w:r>
      <w:r w:rsidR="0023204F">
        <w:rPr>
          <w:rFonts w:asciiTheme="minorHAnsi" w:hAnsiTheme="minorHAnsi"/>
          <w:bCs/>
          <w:sz w:val="20"/>
          <w:szCs w:val="20"/>
        </w:rPr>
        <w:t>…</w:t>
      </w:r>
    </w:p>
    <w:p w:rsidR="00A325B2" w:rsidRDefault="00A325B2" w:rsidP="00A325B2">
      <w:pPr>
        <w:pStyle w:val="Nagwek2"/>
        <w:numPr>
          <w:ilvl w:val="0"/>
          <w:numId w:val="0"/>
        </w:numPr>
        <w:rPr>
          <w:rFonts w:asciiTheme="minorHAnsi" w:hAnsiTheme="minorHAnsi" w:cs="Times New Roman"/>
          <w:sz w:val="20"/>
          <w:szCs w:val="20"/>
        </w:rPr>
      </w:pPr>
    </w:p>
    <w:p w:rsidR="00A325B2" w:rsidRDefault="00A325B2" w:rsidP="00A325B2"/>
    <w:p w:rsidR="00095E05" w:rsidRDefault="00095E05" w:rsidP="00095E05">
      <w:pPr>
        <w:pStyle w:val="Nagwek3"/>
        <w:jc w:val="center"/>
      </w:pPr>
      <w:r>
        <w:t>ZAKOŃCZENIE ANKIETY DLA OSÓB, KTÓRE W PIERWSZYM PYTANIU ZAZNACZYŁY ODPOWIEDŹ „TAK”</w:t>
      </w:r>
    </w:p>
    <w:p w:rsidR="00095E05" w:rsidRDefault="00095E05" w:rsidP="00095E05">
      <w:pPr>
        <w:pStyle w:val="Nagwek4"/>
      </w:pPr>
    </w:p>
    <w:p w:rsidR="00A325B2" w:rsidRDefault="00095E05" w:rsidP="00095E05">
      <w:pPr>
        <w:pStyle w:val="Nagwek4"/>
        <w:jc w:val="right"/>
      </w:pPr>
      <w:r>
        <w:t>UPRZEJMIE DZIĘKUJEMY ZA WYPEŁNIENIE ANKIETY</w:t>
      </w:r>
    </w:p>
    <w:p w:rsidR="00095E05" w:rsidRPr="00095E05" w:rsidRDefault="00095E05" w:rsidP="00095E05">
      <w:pPr>
        <w:rPr>
          <w:rFonts w:eastAsiaTheme="majorEastAsia"/>
        </w:rPr>
      </w:pPr>
    </w:p>
    <w:p w:rsidR="00095E05" w:rsidRPr="00095E05" w:rsidRDefault="00095E05" w:rsidP="00095E05">
      <w:pPr>
        <w:rPr>
          <w:rFonts w:eastAsiaTheme="majorEastAsia"/>
        </w:rPr>
      </w:pPr>
    </w:p>
    <w:p w:rsidR="00095E05" w:rsidRPr="00095E05" w:rsidRDefault="00095E05" w:rsidP="00095E05">
      <w:pPr>
        <w:rPr>
          <w:rFonts w:eastAsiaTheme="majorEastAsia"/>
        </w:rPr>
      </w:pPr>
    </w:p>
    <w:p w:rsidR="00095E05" w:rsidRDefault="00095E05" w:rsidP="00095E05">
      <w:pPr>
        <w:rPr>
          <w:rFonts w:asciiTheme="majorHAnsi" w:eastAsiaTheme="majorEastAsia" w:hAnsiTheme="majorHAnsi" w:cstheme="majorBidi"/>
          <w:i/>
          <w:iCs/>
          <w:color w:val="365F91" w:themeColor="accent1" w:themeShade="BF"/>
        </w:rPr>
      </w:pPr>
    </w:p>
    <w:p w:rsidR="00095E05" w:rsidRPr="00095E05" w:rsidRDefault="00095E05" w:rsidP="00095E05">
      <w:pPr>
        <w:jc w:val="right"/>
      </w:pPr>
      <w:r w:rsidRPr="00095E05">
        <w:t xml:space="preserve">Wypełnioną ankietę prosimy dostarczyć do </w:t>
      </w:r>
      <w:r w:rsidR="00503907">
        <w:t>07.01.2020</w:t>
      </w:r>
    </w:p>
    <w:sectPr w:rsidR="00095E05" w:rsidRPr="00095E05" w:rsidSect="00743D7C">
      <w:headerReference w:type="default" r:id="rId8"/>
      <w:footerReference w:type="default" r:id="rId9"/>
      <w:pgSz w:w="11906" w:h="16838"/>
      <w:pgMar w:top="761" w:right="991" w:bottom="1135" w:left="1417" w:header="426" w:footer="1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1EC" w:rsidRDefault="007E61EC" w:rsidP="00D95D8D">
      <w:r>
        <w:separator/>
      </w:r>
    </w:p>
  </w:endnote>
  <w:endnote w:type="continuationSeparator" w:id="0">
    <w:p w:rsidR="007E61EC" w:rsidRDefault="007E61EC" w:rsidP="00D95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2006580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23204F" w:rsidRPr="00743D7C" w:rsidRDefault="00F347FC">
        <w:pPr>
          <w:pStyle w:val="Stopka"/>
          <w:jc w:val="right"/>
          <w:rPr>
            <w:sz w:val="20"/>
          </w:rPr>
        </w:pPr>
        <w:r w:rsidRPr="00743D7C">
          <w:rPr>
            <w:sz w:val="20"/>
          </w:rPr>
          <w:fldChar w:fldCharType="begin"/>
        </w:r>
        <w:r w:rsidR="0023204F" w:rsidRPr="00743D7C">
          <w:rPr>
            <w:sz w:val="20"/>
          </w:rPr>
          <w:instrText>PAGE   \* MERGEFORMAT</w:instrText>
        </w:r>
        <w:r w:rsidRPr="00743D7C">
          <w:rPr>
            <w:sz w:val="20"/>
          </w:rPr>
          <w:fldChar w:fldCharType="separate"/>
        </w:r>
        <w:r w:rsidR="00681B0B">
          <w:rPr>
            <w:noProof/>
            <w:sz w:val="20"/>
          </w:rPr>
          <w:t>2</w:t>
        </w:r>
        <w:r w:rsidRPr="00743D7C">
          <w:rPr>
            <w:sz w:val="20"/>
          </w:rPr>
          <w:fldChar w:fldCharType="end"/>
        </w:r>
      </w:p>
    </w:sdtContent>
  </w:sdt>
  <w:p w:rsidR="0023204F" w:rsidRDefault="0023204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1EC" w:rsidRDefault="007E61EC" w:rsidP="00D95D8D">
      <w:r>
        <w:separator/>
      </w:r>
    </w:p>
  </w:footnote>
  <w:footnote w:type="continuationSeparator" w:id="0">
    <w:p w:rsidR="007E61EC" w:rsidRDefault="007E61EC" w:rsidP="00D95D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04F" w:rsidRDefault="0023204F" w:rsidP="00743D7C">
    <w:pPr>
      <w:pStyle w:val="Nagwek"/>
      <w:tabs>
        <w:tab w:val="clear" w:pos="9072"/>
      </w:tabs>
      <w:jc w:val="right"/>
    </w:pPr>
    <w:r>
      <w:tab/>
    </w:r>
    <w:r>
      <w:tab/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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24FB5B21"/>
    <w:multiLevelType w:val="hybridMultilevel"/>
    <w:tmpl w:val="B55057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5D8D"/>
    <w:rsid w:val="00025182"/>
    <w:rsid w:val="0004071A"/>
    <w:rsid w:val="00072ED6"/>
    <w:rsid w:val="00076506"/>
    <w:rsid w:val="00085138"/>
    <w:rsid w:val="00095E05"/>
    <w:rsid w:val="000D7D68"/>
    <w:rsid w:val="001002E5"/>
    <w:rsid w:val="00163795"/>
    <w:rsid w:val="001B3DCB"/>
    <w:rsid w:val="001D05F6"/>
    <w:rsid w:val="001D08E6"/>
    <w:rsid w:val="00213D9F"/>
    <w:rsid w:val="0023204F"/>
    <w:rsid w:val="00270BE5"/>
    <w:rsid w:val="002D5D9E"/>
    <w:rsid w:val="003270A7"/>
    <w:rsid w:val="00336A74"/>
    <w:rsid w:val="00384146"/>
    <w:rsid w:val="003934C5"/>
    <w:rsid w:val="003B3699"/>
    <w:rsid w:val="003E2B7E"/>
    <w:rsid w:val="003F53FE"/>
    <w:rsid w:val="004200B6"/>
    <w:rsid w:val="00423A35"/>
    <w:rsid w:val="00453229"/>
    <w:rsid w:val="00485F81"/>
    <w:rsid w:val="00490510"/>
    <w:rsid w:val="004D5D77"/>
    <w:rsid w:val="004E136F"/>
    <w:rsid w:val="004F1124"/>
    <w:rsid w:val="00500ED7"/>
    <w:rsid w:val="00503907"/>
    <w:rsid w:val="00550CBA"/>
    <w:rsid w:val="005A415C"/>
    <w:rsid w:val="005A6350"/>
    <w:rsid w:val="005D5017"/>
    <w:rsid w:val="006153B9"/>
    <w:rsid w:val="00626BD8"/>
    <w:rsid w:val="00681B0B"/>
    <w:rsid w:val="006946F7"/>
    <w:rsid w:val="006E1D7A"/>
    <w:rsid w:val="006F227F"/>
    <w:rsid w:val="006F6871"/>
    <w:rsid w:val="007155E6"/>
    <w:rsid w:val="00741143"/>
    <w:rsid w:val="00743D7C"/>
    <w:rsid w:val="0074512E"/>
    <w:rsid w:val="0078315A"/>
    <w:rsid w:val="007935C7"/>
    <w:rsid w:val="007B5EBE"/>
    <w:rsid w:val="007C2FE0"/>
    <w:rsid w:val="007C77E5"/>
    <w:rsid w:val="007E61EC"/>
    <w:rsid w:val="0082167C"/>
    <w:rsid w:val="0085243E"/>
    <w:rsid w:val="008B3DA3"/>
    <w:rsid w:val="00931B58"/>
    <w:rsid w:val="009658CB"/>
    <w:rsid w:val="009A76CD"/>
    <w:rsid w:val="009F7C5B"/>
    <w:rsid w:val="00A325B2"/>
    <w:rsid w:val="00A374C1"/>
    <w:rsid w:val="00A47379"/>
    <w:rsid w:val="00AB1E86"/>
    <w:rsid w:val="00AD5EF7"/>
    <w:rsid w:val="00B23299"/>
    <w:rsid w:val="00B42C4B"/>
    <w:rsid w:val="00B42E07"/>
    <w:rsid w:val="00B65028"/>
    <w:rsid w:val="00B75B11"/>
    <w:rsid w:val="00B87B7F"/>
    <w:rsid w:val="00B96227"/>
    <w:rsid w:val="00C0698A"/>
    <w:rsid w:val="00C4640B"/>
    <w:rsid w:val="00C91A96"/>
    <w:rsid w:val="00CA7947"/>
    <w:rsid w:val="00CF1E5A"/>
    <w:rsid w:val="00D23FA1"/>
    <w:rsid w:val="00D364ED"/>
    <w:rsid w:val="00D84756"/>
    <w:rsid w:val="00D95D8D"/>
    <w:rsid w:val="00DB3BAE"/>
    <w:rsid w:val="00DB7024"/>
    <w:rsid w:val="00E17548"/>
    <w:rsid w:val="00E62D95"/>
    <w:rsid w:val="00EC4659"/>
    <w:rsid w:val="00EE2B9D"/>
    <w:rsid w:val="00EE4E62"/>
    <w:rsid w:val="00F01FAD"/>
    <w:rsid w:val="00F33841"/>
    <w:rsid w:val="00F347FC"/>
    <w:rsid w:val="00F94631"/>
    <w:rsid w:val="00F97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95D8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5D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1D08E6"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0CB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50CB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95D8D"/>
    <w:pPr>
      <w:jc w:val="both"/>
    </w:pPr>
    <w:rPr>
      <w:rFonts w:ascii="Arial" w:hAnsi="Arial" w:cs="Arial"/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D95D8D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95D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D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95D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D8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5D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D8D"/>
    <w:rPr>
      <w:rFonts w:ascii="Tahoma" w:eastAsia="Times New Roman" w:hAnsi="Tahoma" w:cs="Tahoma"/>
      <w:sz w:val="16"/>
      <w:szCs w:val="16"/>
      <w:lang w:eastAsia="ar-SA"/>
    </w:rPr>
  </w:style>
  <w:style w:type="character" w:styleId="Uwydatnienie">
    <w:name w:val="Emphasis"/>
    <w:basedOn w:val="Domylnaczcionkaakapitu"/>
    <w:uiPriority w:val="20"/>
    <w:qFormat/>
    <w:rsid w:val="002D5D9E"/>
    <w:rPr>
      <w:b/>
      <w:bCs/>
      <w:i w:val="0"/>
      <w:iCs w:val="0"/>
    </w:rPr>
  </w:style>
  <w:style w:type="character" w:customStyle="1" w:styleId="st1">
    <w:name w:val="st1"/>
    <w:basedOn w:val="Domylnaczcionkaakapitu"/>
    <w:rsid w:val="002D5D9E"/>
  </w:style>
  <w:style w:type="character" w:customStyle="1" w:styleId="Nagwek2Znak">
    <w:name w:val="Nagłówek 2 Znak"/>
    <w:basedOn w:val="Domylnaczcionkaakapitu"/>
    <w:link w:val="Nagwek2"/>
    <w:rsid w:val="001D08E6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CF1E5A"/>
    <w:pPr>
      <w:suppressLineNumbers/>
    </w:pPr>
  </w:style>
  <w:style w:type="paragraph" w:customStyle="1" w:styleId="Standardowy1">
    <w:name w:val="Standardowy1"/>
    <w:rsid w:val="005A6350"/>
    <w:pPr>
      <w:tabs>
        <w:tab w:val="left" w:pos="720"/>
      </w:tabs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A6350"/>
    <w:pPr>
      <w:tabs>
        <w:tab w:val="left" w:leader="underscore" w:pos="8505"/>
      </w:tabs>
      <w:spacing w:line="360" w:lineRule="auto"/>
      <w:ind w:left="180" w:hanging="180"/>
    </w:pPr>
  </w:style>
  <w:style w:type="paragraph" w:styleId="Akapitzlist">
    <w:name w:val="List Paragraph"/>
    <w:basedOn w:val="Normalny"/>
    <w:uiPriority w:val="34"/>
    <w:qFormat/>
    <w:rsid w:val="005A635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5D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styleId="Hipercze">
    <w:name w:val="Hyperlink"/>
    <w:basedOn w:val="Domylnaczcionkaakapitu"/>
    <w:uiPriority w:val="99"/>
    <w:unhideWhenUsed/>
    <w:rsid w:val="004D5D77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38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384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384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38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384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550CB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"/>
    <w:rsid w:val="00550CB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7A9D5-6F33-4F83-BCD6-BCFC849C2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994</Words>
  <Characters>5969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Błażej Rełcaw</cp:lastModifiedBy>
  <cp:revision>2</cp:revision>
  <cp:lastPrinted>2015-11-06T07:49:00Z</cp:lastPrinted>
  <dcterms:created xsi:type="dcterms:W3CDTF">2019-12-18T14:29:00Z</dcterms:created>
  <dcterms:modified xsi:type="dcterms:W3CDTF">2019-12-18T14:29:00Z</dcterms:modified>
</cp:coreProperties>
</file>